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5A4ACA" w14:textId="2BF3F576" w:rsidR="004A6C2B" w:rsidRPr="006E524D" w:rsidRDefault="004A6C2B" w:rsidP="004A6C2B">
      <w:pPr>
        <w:shd w:val="clear" w:color="auto" w:fill="FFFFFF"/>
        <w:spacing w:before="826"/>
        <w:ind w:left="53" w:hanging="1652"/>
        <w:jc w:val="right"/>
        <w:rPr>
          <w:sz w:val="24"/>
          <w:szCs w:val="24"/>
        </w:rPr>
      </w:pPr>
      <w:r>
        <w:rPr>
          <w:sz w:val="24"/>
          <w:szCs w:val="24"/>
        </w:rPr>
        <w:t>Zał. nr 1</w:t>
      </w:r>
    </w:p>
    <w:p w14:paraId="2C0D354E" w14:textId="77777777" w:rsidR="00BC2004" w:rsidRPr="006E524D" w:rsidRDefault="00BC2004">
      <w:pPr>
        <w:ind w:right="-109"/>
        <w:jc w:val="center"/>
        <w:rPr>
          <w:b/>
          <w:sz w:val="28"/>
          <w:szCs w:val="28"/>
        </w:rPr>
      </w:pPr>
      <w:r w:rsidRPr="006E524D">
        <w:rPr>
          <w:b/>
          <w:sz w:val="28"/>
          <w:szCs w:val="28"/>
        </w:rPr>
        <w:t>ZARZĄD DRÓG WOJEWÓDZKICH W KRAKOWIE</w:t>
      </w:r>
    </w:p>
    <w:p w14:paraId="11C2BF90" w14:textId="77777777" w:rsidR="00BC2004" w:rsidRPr="006E524D" w:rsidRDefault="00BC2004">
      <w:pPr>
        <w:ind w:right="-109"/>
        <w:jc w:val="center"/>
        <w:rPr>
          <w:b/>
          <w:sz w:val="28"/>
          <w:szCs w:val="28"/>
        </w:rPr>
      </w:pPr>
    </w:p>
    <w:p w14:paraId="773BC310" w14:textId="77777777" w:rsidR="00BC2004" w:rsidRPr="006E524D" w:rsidRDefault="00BC2004">
      <w:pPr>
        <w:ind w:right="-109"/>
        <w:jc w:val="center"/>
        <w:rPr>
          <w:b/>
          <w:sz w:val="28"/>
          <w:szCs w:val="28"/>
        </w:rPr>
      </w:pPr>
      <w:r w:rsidRPr="006E524D">
        <w:rPr>
          <w:b/>
          <w:sz w:val="28"/>
          <w:szCs w:val="28"/>
        </w:rPr>
        <w:t>30-085 Kraków</w:t>
      </w:r>
    </w:p>
    <w:p w14:paraId="4AB72F27" w14:textId="77777777" w:rsidR="00BC2004" w:rsidRPr="006E524D" w:rsidRDefault="00BC2004">
      <w:pPr>
        <w:ind w:right="-109"/>
        <w:jc w:val="center"/>
        <w:rPr>
          <w:sz w:val="28"/>
          <w:szCs w:val="28"/>
        </w:rPr>
      </w:pPr>
      <w:r w:rsidRPr="006E524D">
        <w:rPr>
          <w:b/>
          <w:sz w:val="28"/>
          <w:szCs w:val="28"/>
        </w:rPr>
        <w:t>ul. Głowackiego 56</w:t>
      </w:r>
    </w:p>
    <w:p w14:paraId="7098CC33" w14:textId="77777777" w:rsidR="00BC2004" w:rsidRPr="006E524D" w:rsidRDefault="00BC2004">
      <w:pPr>
        <w:rPr>
          <w:sz w:val="28"/>
          <w:szCs w:val="28"/>
        </w:rPr>
      </w:pPr>
    </w:p>
    <w:p w14:paraId="30DEA2FC" w14:textId="77777777" w:rsidR="00BC2004" w:rsidRPr="006E524D" w:rsidRDefault="00BC2004">
      <w:pPr>
        <w:rPr>
          <w:sz w:val="28"/>
          <w:szCs w:val="28"/>
        </w:rPr>
      </w:pPr>
    </w:p>
    <w:p w14:paraId="681F6B18" w14:textId="77777777" w:rsidR="00BC2004" w:rsidRPr="006E524D" w:rsidRDefault="00BC2004">
      <w:pPr>
        <w:rPr>
          <w:sz w:val="28"/>
          <w:szCs w:val="28"/>
        </w:rPr>
      </w:pPr>
    </w:p>
    <w:p w14:paraId="185C77D9" w14:textId="77777777" w:rsidR="00BC2004" w:rsidRPr="006E524D" w:rsidRDefault="00BC2004">
      <w:pPr>
        <w:rPr>
          <w:sz w:val="28"/>
          <w:szCs w:val="28"/>
        </w:rPr>
      </w:pPr>
    </w:p>
    <w:p w14:paraId="2E6E8A89" w14:textId="77777777" w:rsidR="00BC2004" w:rsidRPr="006E524D" w:rsidRDefault="00BC2004">
      <w:pPr>
        <w:rPr>
          <w:sz w:val="28"/>
          <w:szCs w:val="28"/>
        </w:rPr>
      </w:pPr>
    </w:p>
    <w:p w14:paraId="61C58747" w14:textId="77777777" w:rsidR="00BC2004" w:rsidRPr="006E524D" w:rsidRDefault="00BC2004">
      <w:pPr>
        <w:rPr>
          <w:sz w:val="28"/>
          <w:szCs w:val="28"/>
        </w:rPr>
      </w:pPr>
    </w:p>
    <w:p w14:paraId="71E3A301" w14:textId="77777777" w:rsidR="00BC2004" w:rsidRPr="006E524D" w:rsidRDefault="00BC2004">
      <w:pPr>
        <w:rPr>
          <w:sz w:val="28"/>
          <w:szCs w:val="28"/>
        </w:rPr>
      </w:pPr>
    </w:p>
    <w:p w14:paraId="44F15300" w14:textId="77777777" w:rsidR="00BC2004" w:rsidRPr="006E524D" w:rsidRDefault="00BC2004">
      <w:pPr>
        <w:rPr>
          <w:sz w:val="28"/>
          <w:szCs w:val="28"/>
        </w:rPr>
      </w:pPr>
    </w:p>
    <w:p w14:paraId="790A07BB" w14:textId="1CAC6785" w:rsidR="00BC2004" w:rsidRPr="006E524D" w:rsidRDefault="008B34BD">
      <w:pPr>
        <w:jc w:val="center"/>
        <w:rPr>
          <w:b/>
          <w:sz w:val="28"/>
          <w:szCs w:val="28"/>
        </w:rPr>
      </w:pPr>
      <w:r w:rsidRPr="006E524D">
        <w:rPr>
          <w:b/>
          <w:sz w:val="28"/>
          <w:szCs w:val="28"/>
        </w:rPr>
        <w:t>SZ</w:t>
      </w:r>
      <w:r w:rsidR="00B34DE4" w:rsidRPr="006E524D">
        <w:rPr>
          <w:b/>
          <w:sz w:val="28"/>
          <w:szCs w:val="28"/>
        </w:rPr>
        <w:t>CZ</w:t>
      </w:r>
      <w:r w:rsidRPr="006E524D">
        <w:rPr>
          <w:b/>
          <w:sz w:val="28"/>
          <w:szCs w:val="28"/>
        </w:rPr>
        <w:t>EGÓŁOW</w:t>
      </w:r>
      <w:r w:rsidRPr="006E524D">
        <w:rPr>
          <w:b/>
          <w:caps/>
          <w:sz w:val="28"/>
          <w:szCs w:val="28"/>
        </w:rPr>
        <w:t>A</w:t>
      </w:r>
      <w:r w:rsidRPr="006E524D">
        <w:rPr>
          <w:b/>
          <w:sz w:val="28"/>
          <w:szCs w:val="28"/>
        </w:rPr>
        <w:t xml:space="preserve"> </w:t>
      </w:r>
      <w:r w:rsidR="00BC2004" w:rsidRPr="006E524D">
        <w:rPr>
          <w:b/>
          <w:sz w:val="28"/>
          <w:szCs w:val="28"/>
        </w:rPr>
        <w:t>SPECYFIKACJ</w:t>
      </w:r>
      <w:r w:rsidRPr="006E524D">
        <w:rPr>
          <w:b/>
          <w:sz w:val="28"/>
          <w:szCs w:val="28"/>
        </w:rPr>
        <w:t>A</w:t>
      </w:r>
      <w:r w:rsidR="00BC2004" w:rsidRPr="006E524D">
        <w:rPr>
          <w:b/>
          <w:sz w:val="28"/>
          <w:szCs w:val="28"/>
        </w:rPr>
        <w:t xml:space="preserve"> TECHNICZN</w:t>
      </w:r>
      <w:r w:rsidRPr="006E524D">
        <w:rPr>
          <w:b/>
          <w:sz w:val="28"/>
          <w:szCs w:val="28"/>
        </w:rPr>
        <w:t>A</w:t>
      </w:r>
    </w:p>
    <w:p w14:paraId="10D77DE2" w14:textId="77777777" w:rsidR="00BC2004" w:rsidRPr="006E524D" w:rsidRDefault="00BC2004">
      <w:pPr>
        <w:jc w:val="center"/>
        <w:rPr>
          <w:b/>
          <w:sz w:val="28"/>
          <w:szCs w:val="28"/>
        </w:rPr>
      </w:pPr>
    </w:p>
    <w:p w14:paraId="3604FEC6" w14:textId="0C3EE47B" w:rsidR="00BC2004" w:rsidRPr="006E524D" w:rsidRDefault="00BC2004">
      <w:pPr>
        <w:jc w:val="center"/>
        <w:rPr>
          <w:sz w:val="28"/>
          <w:szCs w:val="28"/>
        </w:rPr>
      </w:pPr>
      <w:r w:rsidRPr="006E524D">
        <w:rPr>
          <w:b/>
          <w:sz w:val="28"/>
          <w:szCs w:val="28"/>
        </w:rPr>
        <w:t>(S</w:t>
      </w:r>
      <w:r w:rsidR="008B34BD" w:rsidRPr="006E524D">
        <w:rPr>
          <w:b/>
          <w:sz w:val="28"/>
          <w:szCs w:val="28"/>
        </w:rPr>
        <w:t>S</w:t>
      </w:r>
      <w:r w:rsidRPr="006E524D">
        <w:rPr>
          <w:b/>
          <w:sz w:val="28"/>
          <w:szCs w:val="28"/>
        </w:rPr>
        <w:t>T)</w:t>
      </w:r>
    </w:p>
    <w:p w14:paraId="78AECA31" w14:textId="77777777" w:rsidR="00BC2004" w:rsidRPr="006E524D" w:rsidRDefault="00BC2004">
      <w:pPr>
        <w:jc w:val="center"/>
        <w:rPr>
          <w:sz w:val="28"/>
          <w:szCs w:val="28"/>
        </w:rPr>
      </w:pPr>
    </w:p>
    <w:p w14:paraId="648FB8F4" w14:textId="77777777" w:rsidR="00BC2004" w:rsidRPr="006E524D" w:rsidRDefault="00BC2004">
      <w:pPr>
        <w:jc w:val="center"/>
        <w:rPr>
          <w:sz w:val="28"/>
          <w:szCs w:val="28"/>
        </w:rPr>
      </w:pPr>
    </w:p>
    <w:p w14:paraId="78B74BEB" w14:textId="77777777" w:rsidR="00BC2004" w:rsidRPr="006E524D" w:rsidRDefault="00BC2004">
      <w:pPr>
        <w:jc w:val="center"/>
        <w:rPr>
          <w:sz w:val="28"/>
          <w:szCs w:val="28"/>
        </w:rPr>
      </w:pPr>
    </w:p>
    <w:p w14:paraId="0CA2198E" w14:textId="60845D10" w:rsidR="00BC2004" w:rsidRPr="008110E2" w:rsidRDefault="006513F0" w:rsidP="008110E2">
      <w:pPr>
        <w:jc w:val="center"/>
        <w:rPr>
          <w:sz w:val="28"/>
          <w:szCs w:val="28"/>
        </w:rPr>
      </w:pPr>
      <w:r w:rsidRPr="008110E2">
        <w:rPr>
          <w:b/>
          <w:sz w:val="28"/>
          <w:szCs w:val="28"/>
        </w:rPr>
        <w:t>Zimowe utrzymanie drogi wojewódzkiej nr 772 i drogi wojewódzkiej stanowiącej odcinki byłej DK 7</w:t>
      </w:r>
    </w:p>
    <w:p w14:paraId="41BB129C" w14:textId="77777777" w:rsidR="00BC2004" w:rsidRPr="008110E2" w:rsidRDefault="00BC2004">
      <w:pPr>
        <w:jc w:val="center"/>
        <w:rPr>
          <w:sz w:val="28"/>
          <w:szCs w:val="28"/>
        </w:rPr>
      </w:pPr>
    </w:p>
    <w:p w14:paraId="40C5C316" w14:textId="77777777" w:rsidR="00BC2004" w:rsidRPr="006E524D" w:rsidRDefault="00BC2004">
      <w:pPr>
        <w:jc w:val="center"/>
        <w:rPr>
          <w:sz w:val="28"/>
          <w:szCs w:val="28"/>
        </w:rPr>
      </w:pPr>
    </w:p>
    <w:p w14:paraId="7DDA09B7" w14:textId="77777777" w:rsidR="00BC2004" w:rsidRPr="006E524D" w:rsidRDefault="00BC2004">
      <w:pPr>
        <w:jc w:val="center"/>
        <w:rPr>
          <w:sz w:val="28"/>
          <w:szCs w:val="28"/>
        </w:rPr>
      </w:pPr>
    </w:p>
    <w:p w14:paraId="30B3B2CF" w14:textId="621E493A" w:rsidR="00BC2004" w:rsidRPr="006E524D" w:rsidRDefault="00BC2004">
      <w:pPr>
        <w:jc w:val="center"/>
        <w:rPr>
          <w:sz w:val="28"/>
          <w:szCs w:val="28"/>
        </w:rPr>
      </w:pPr>
      <w:r w:rsidRPr="006E524D">
        <w:rPr>
          <w:b/>
          <w:sz w:val="28"/>
          <w:szCs w:val="28"/>
        </w:rPr>
        <w:t>ZIMOWE UTRZYMANIE DRÓG</w:t>
      </w:r>
    </w:p>
    <w:p w14:paraId="78DF7674" w14:textId="77777777" w:rsidR="00BC2004" w:rsidRPr="006E524D" w:rsidRDefault="00BC2004">
      <w:pPr>
        <w:rPr>
          <w:sz w:val="28"/>
          <w:szCs w:val="28"/>
        </w:rPr>
      </w:pPr>
    </w:p>
    <w:p w14:paraId="2FD03661" w14:textId="77777777" w:rsidR="00BC2004" w:rsidRPr="006E524D" w:rsidRDefault="00BC2004">
      <w:pPr>
        <w:rPr>
          <w:sz w:val="28"/>
          <w:szCs w:val="28"/>
        </w:rPr>
      </w:pPr>
    </w:p>
    <w:p w14:paraId="61C2F2FD" w14:textId="77777777" w:rsidR="00BC2004" w:rsidRPr="006E524D" w:rsidRDefault="00BC2004">
      <w:pPr>
        <w:rPr>
          <w:sz w:val="28"/>
          <w:szCs w:val="28"/>
        </w:rPr>
      </w:pPr>
    </w:p>
    <w:p w14:paraId="0EF0C641" w14:textId="77777777" w:rsidR="00BC2004" w:rsidRPr="006E524D" w:rsidRDefault="00BC2004">
      <w:pPr>
        <w:rPr>
          <w:sz w:val="28"/>
          <w:szCs w:val="28"/>
        </w:rPr>
      </w:pPr>
    </w:p>
    <w:p w14:paraId="45F26622" w14:textId="77777777" w:rsidR="00BC2004" w:rsidRPr="006E524D" w:rsidRDefault="00BC2004">
      <w:pPr>
        <w:rPr>
          <w:sz w:val="28"/>
          <w:szCs w:val="28"/>
        </w:rPr>
      </w:pPr>
    </w:p>
    <w:p w14:paraId="7F44FADE" w14:textId="77777777" w:rsidR="00BC2004" w:rsidRPr="006E524D" w:rsidRDefault="00BC2004">
      <w:pPr>
        <w:rPr>
          <w:sz w:val="28"/>
          <w:szCs w:val="28"/>
        </w:rPr>
      </w:pPr>
    </w:p>
    <w:p w14:paraId="145912A8" w14:textId="77777777" w:rsidR="00BC2004" w:rsidRPr="006E524D" w:rsidRDefault="00BC2004">
      <w:pPr>
        <w:rPr>
          <w:sz w:val="28"/>
          <w:szCs w:val="28"/>
        </w:rPr>
      </w:pPr>
    </w:p>
    <w:p w14:paraId="382D822F" w14:textId="77777777" w:rsidR="00BC2004" w:rsidRPr="006E524D" w:rsidRDefault="00BC2004">
      <w:pPr>
        <w:rPr>
          <w:sz w:val="28"/>
          <w:szCs w:val="28"/>
        </w:rPr>
      </w:pPr>
    </w:p>
    <w:p w14:paraId="44E82608" w14:textId="77777777" w:rsidR="00BC2004" w:rsidRPr="006E524D" w:rsidRDefault="00BC2004">
      <w:pPr>
        <w:rPr>
          <w:sz w:val="28"/>
          <w:szCs w:val="28"/>
        </w:rPr>
      </w:pPr>
    </w:p>
    <w:p w14:paraId="1907DC65" w14:textId="77777777" w:rsidR="00BC2004" w:rsidRPr="006E524D" w:rsidRDefault="00BC2004">
      <w:pPr>
        <w:rPr>
          <w:sz w:val="28"/>
          <w:szCs w:val="28"/>
        </w:rPr>
      </w:pPr>
    </w:p>
    <w:p w14:paraId="5D9EE036" w14:textId="77777777" w:rsidR="00BC2004" w:rsidRPr="006E524D" w:rsidRDefault="00BC2004">
      <w:pPr>
        <w:rPr>
          <w:sz w:val="28"/>
          <w:szCs w:val="28"/>
        </w:rPr>
      </w:pPr>
    </w:p>
    <w:p w14:paraId="330C696F" w14:textId="77777777" w:rsidR="00BC2004" w:rsidRPr="006E524D" w:rsidRDefault="00BC2004">
      <w:pPr>
        <w:jc w:val="center"/>
        <w:rPr>
          <w:sz w:val="28"/>
          <w:szCs w:val="28"/>
        </w:rPr>
      </w:pPr>
    </w:p>
    <w:p w14:paraId="7E359DCA" w14:textId="1E8E61F7" w:rsidR="00BC2004" w:rsidRPr="006E524D" w:rsidRDefault="00BC2004">
      <w:pPr>
        <w:jc w:val="center"/>
        <w:rPr>
          <w:b/>
          <w:sz w:val="24"/>
          <w:szCs w:val="24"/>
        </w:rPr>
      </w:pPr>
      <w:r w:rsidRPr="006E524D">
        <w:rPr>
          <w:b/>
          <w:sz w:val="28"/>
          <w:szCs w:val="28"/>
        </w:rPr>
        <w:t>Kraków – 20</w:t>
      </w:r>
      <w:r w:rsidR="00155F0C" w:rsidRPr="006E524D">
        <w:rPr>
          <w:b/>
          <w:sz w:val="28"/>
          <w:szCs w:val="28"/>
        </w:rPr>
        <w:t>2</w:t>
      </w:r>
      <w:r w:rsidR="00FD4B4C">
        <w:rPr>
          <w:b/>
          <w:sz w:val="28"/>
          <w:szCs w:val="28"/>
        </w:rPr>
        <w:t>6</w:t>
      </w:r>
      <w:r w:rsidRPr="006E524D">
        <w:rPr>
          <w:b/>
          <w:sz w:val="28"/>
          <w:szCs w:val="28"/>
        </w:rPr>
        <w:t xml:space="preserve"> r.</w:t>
      </w:r>
    </w:p>
    <w:p w14:paraId="6C58F82A" w14:textId="502151B0" w:rsidR="00BC2004" w:rsidRPr="006E524D" w:rsidRDefault="00BC2004" w:rsidP="00B451C0">
      <w:pPr>
        <w:pageBreakBefore/>
        <w:widowControl/>
        <w:autoSpaceDE/>
        <w:jc w:val="both"/>
        <w:rPr>
          <w:sz w:val="24"/>
          <w:szCs w:val="24"/>
        </w:rPr>
      </w:pPr>
      <w:r w:rsidRPr="006E524D">
        <w:rPr>
          <w:b/>
          <w:sz w:val="28"/>
          <w:szCs w:val="28"/>
        </w:rPr>
        <w:lastRenderedPageBreak/>
        <w:t>Wymagania</w:t>
      </w:r>
    </w:p>
    <w:p w14:paraId="2C355646" w14:textId="77777777" w:rsidR="00BC2004" w:rsidRPr="006E524D" w:rsidRDefault="00BC2004" w:rsidP="00B451C0">
      <w:pPr>
        <w:widowControl/>
        <w:autoSpaceDE/>
        <w:jc w:val="both"/>
        <w:rPr>
          <w:sz w:val="24"/>
          <w:szCs w:val="24"/>
        </w:rPr>
      </w:pPr>
    </w:p>
    <w:p w14:paraId="153B8E61" w14:textId="77777777" w:rsidR="00BC2004" w:rsidRPr="006E524D" w:rsidRDefault="00BC2004" w:rsidP="00BD44DB">
      <w:pPr>
        <w:keepNext/>
        <w:widowControl/>
        <w:numPr>
          <w:ilvl w:val="0"/>
          <w:numId w:val="2"/>
        </w:numPr>
        <w:overflowPunct w:val="0"/>
        <w:autoSpaceDE/>
        <w:ind w:left="426" w:hanging="426"/>
        <w:jc w:val="both"/>
        <w:rPr>
          <w:sz w:val="24"/>
          <w:szCs w:val="24"/>
        </w:rPr>
      </w:pPr>
      <w:r w:rsidRPr="006E524D">
        <w:rPr>
          <w:b/>
          <w:sz w:val="24"/>
          <w:szCs w:val="24"/>
        </w:rPr>
        <w:t>WSTĘP</w:t>
      </w:r>
    </w:p>
    <w:p w14:paraId="52ABAD41" w14:textId="77777777" w:rsidR="00F51DF6" w:rsidRPr="006E524D" w:rsidRDefault="00F51DF6" w:rsidP="00B451C0">
      <w:pPr>
        <w:widowControl/>
        <w:autoSpaceDE/>
        <w:jc w:val="both"/>
        <w:rPr>
          <w:sz w:val="24"/>
          <w:szCs w:val="24"/>
        </w:rPr>
      </w:pPr>
    </w:p>
    <w:p w14:paraId="14FDA31D" w14:textId="3FF6F869" w:rsidR="00BC2004" w:rsidRPr="006E524D" w:rsidRDefault="00BC2004" w:rsidP="00B451C0">
      <w:pPr>
        <w:widowControl/>
        <w:overflowPunct w:val="0"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Przyjęte oznaczenia i skróty</w:t>
      </w:r>
    </w:p>
    <w:p w14:paraId="00A4ADD6" w14:textId="77777777" w:rsidR="009E1A17" w:rsidRPr="006E524D" w:rsidRDefault="009E1A17" w:rsidP="00B451C0">
      <w:pPr>
        <w:widowControl/>
        <w:overflowPunct w:val="0"/>
        <w:ind w:right="-57"/>
        <w:jc w:val="both"/>
        <w:rPr>
          <w:sz w:val="24"/>
          <w:szCs w:val="24"/>
        </w:rPr>
      </w:pPr>
    </w:p>
    <w:p w14:paraId="61673B4B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1. ZDW           - Zarząd Dróg Wojewódzkich</w:t>
      </w:r>
    </w:p>
    <w:p w14:paraId="505A8915" w14:textId="0541C13A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2. S</w:t>
      </w:r>
      <w:r w:rsidR="008B34BD" w:rsidRPr="006E524D">
        <w:rPr>
          <w:sz w:val="24"/>
          <w:szCs w:val="24"/>
        </w:rPr>
        <w:t>S</w:t>
      </w:r>
      <w:r w:rsidRPr="006E524D">
        <w:rPr>
          <w:sz w:val="24"/>
          <w:szCs w:val="24"/>
        </w:rPr>
        <w:t>T</w:t>
      </w:r>
      <w:r w:rsidRPr="006E524D">
        <w:rPr>
          <w:sz w:val="24"/>
          <w:szCs w:val="24"/>
        </w:rPr>
        <w:tab/>
      </w:r>
      <w:r w:rsidRPr="006E524D">
        <w:rPr>
          <w:sz w:val="24"/>
          <w:szCs w:val="24"/>
        </w:rPr>
        <w:tab/>
        <w:t xml:space="preserve">- </w:t>
      </w:r>
      <w:r w:rsidR="008B34BD" w:rsidRPr="006E524D">
        <w:rPr>
          <w:sz w:val="24"/>
          <w:szCs w:val="24"/>
        </w:rPr>
        <w:t xml:space="preserve">Szczegółowa </w:t>
      </w:r>
      <w:r w:rsidRPr="006E524D">
        <w:rPr>
          <w:sz w:val="24"/>
          <w:szCs w:val="24"/>
        </w:rPr>
        <w:t>Specyfikacj</w:t>
      </w:r>
      <w:r w:rsidR="008B34BD" w:rsidRPr="006E524D">
        <w:rPr>
          <w:sz w:val="24"/>
          <w:szCs w:val="24"/>
        </w:rPr>
        <w:t>a</w:t>
      </w:r>
      <w:r w:rsidRPr="006E524D">
        <w:rPr>
          <w:sz w:val="24"/>
          <w:szCs w:val="24"/>
        </w:rPr>
        <w:t xml:space="preserve"> Techniczn</w:t>
      </w:r>
      <w:r w:rsidR="008B34BD" w:rsidRPr="006E524D">
        <w:rPr>
          <w:sz w:val="24"/>
          <w:szCs w:val="24"/>
        </w:rPr>
        <w:t>a</w:t>
      </w:r>
    </w:p>
    <w:p w14:paraId="3C49C67E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3. PZJ</w:t>
      </w:r>
      <w:r w:rsidRPr="006E524D">
        <w:rPr>
          <w:sz w:val="24"/>
          <w:szCs w:val="24"/>
        </w:rPr>
        <w:tab/>
      </w:r>
      <w:r w:rsidRPr="006E524D">
        <w:rPr>
          <w:sz w:val="24"/>
          <w:szCs w:val="24"/>
        </w:rPr>
        <w:tab/>
        <w:t>- Program Zapewnienia Jakości</w:t>
      </w:r>
    </w:p>
    <w:p w14:paraId="75509DC5" w14:textId="724F52CF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4. RD</w:t>
      </w:r>
      <w:r w:rsidR="003947EE" w:rsidRPr="006E524D">
        <w:rPr>
          <w:sz w:val="24"/>
          <w:szCs w:val="24"/>
        </w:rPr>
        <w:t>W</w:t>
      </w:r>
      <w:r w:rsidRPr="006E524D">
        <w:rPr>
          <w:sz w:val="24"/>
          <w:szCs w:val="24"/>
        </w:rPr>
        <w:tab/>
        <w:t>- Rejon Dróg</w:t>
      </w:r>
      <w:r w:rsidR="003947EE" w:rsidRPr="006E524D">
        <w:rPr>
          <w:sz w:val="24"/>
          <w:szCs w:val="24"/>
        </w:rPr>
        <w:t xml:space="preserve"> Wojewódzkich</w:t>
      </w:r>
    </w:p>
    <w:p w14:paraId="30C19224" w14:textId="77777777" w:rsidR="00BC2004" w:rsidRPr="006E524D" w:rsidRDefault="00BC2004" w:rsidP="00B451C0">
      <w:pPr>
        <w:widowControl/>
        <w:autoSpaceDE/>
        <w:ind w:right="-57"/>
        <w:jc w:val="both"/>
        <w:rPr>
          <w:bCs/>
          <w:sz w:val="24"/>
        </w:rPr>
      </w:pPr>
      <w:r w:rsidRPr="006E524D">
        <w:rPr>
          <w:sz w:val="24"/>
          <w:szCs w:val="24"/>
        </w:rPr>
        <w:t>5. ZUD</w:t>
      </w:r>
      <w:r w:rsidRPr="006E524D">
        <w:rPr>
          <w:sz w:val="24"/>
          <w:szCs w:val="24"/>
        </w:rPr>
        <w:tab/>
        <w:t>- Zimowe utrzymanie dróg</w:t>
      </w:r>
    </w:p>
    <w:p w14:paraId="0D10476C" w14:textId="1AEB5E85" w:rsidR="00BC2004" w:rsidRPr="006E524D" w:rsidRDefault="00BC2004" w:rsidP="00B451C0">
      <w:pPr>
        <w:widowControl/>
        <w:shd w:val="clear" w:color="auto" w:fill="FFFFFF"/>
        <w:autoSpaceDE/>
        <w:ind w:right="-22"/>
        <w:jc w:val="both"/>
        <w:rPr>
          <w:bCs/>
          <w:sz w:val="24"/>
        </w:rPr>
      </w:pPr>
      <w:r w:rsidRPr="006E524D">
        <w:rPr>
          <w:bCs/>
          <w:sz w:val="24"/>
        </w:rPr>
        <w:t>6. TER</w:t>
      </w:r>
      <w:r w:rsidRPr="006E524D">
        <w:rPr>
          <w:bCs/>
          <w:sz w:val="24"/>
        </w:rPr>
        <w:tab/>
      </w:r>
      <w:r w:rsidRPr="006E524D">
        <w:rPr>
          <w:bCs/>
          <w:sz w:val="24"/>
        </w:rPr>
        <w:tab/>
        <w:t>- Tabela Elementów Rozliczeniowych</w:t>
      </w:r>
    </w:p>
    <w:p w14:paraId="5295E3BD" w14:textId="77777777" w:rsidR="00F51DF6" w:rsidRPr="006E524D" w:rsidRDefault="00F51DF6" w:rsidP="00B451C0">
      <w:pPr>
        <w:widowControl/>
        <w:shd w:val="clear" w:color="auto" w:fill="FFFFFF"/>
        <w:autoSpaceDE/>
        <w:ind w:right="-22"/>
        <w:jc w:val="both"/>
        <w:rPr>
          <w:bCs/>
          <w:sz w:val="24"/>
        </w:rPr>
      </w:pPr>
    </w:p>
    <w:p w14:paraId="4490B3A1" w14:textId="77777777" w:rsidR="00BC2004" w:rsidRPr="006E524D" w:rsidRDefault="00BC2004" w:rsidP="00B451C0">
      <w:pPr>
        <w:widowControl/>
        <w:shd w:val="clear" w:color="auto" w:fill="FFFFFF"/>
        <w:autoSpaceDE/>
        <w:ind w:right="-22"/>
        <w:jc w:val="both"/>
        <w:rPr>
          <w:bCs/>
          <w:sz w:val="24"/>
        </w:rPr>
      </w:pPr>
    </w:p>
    <w:p w14:paraId="7E480692" w14:textId="23A73FD1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b/>
          <w:bCs/>
          <w:sz w:val="24"/>
          <w:szCs w:val="24"/>
        </w:rPr>
        <w:t>1.1.</w:t>
      </w:r>
      <w:r w:rsidRPr="006E524D">
        <w:rPr>
          <w:b/>
          <w:bCs/>
          <w:sz w:val="24"/>
          <w:szCs w:val="24"/>
        </w:rPr>
        <w:tab/>
        <w:t xml:space="preserve">Przedmiot </w:t>
      </w:r>
      <w:r w:rsidR="008B34BD" w:rsidRPr="006E524D">
        <w:rPr>
          <w:b/>
          <w:bCs/>
          <w:sz w:val="24"/>
          <w:szCs w:val="24"/>
        </w:rPr>
        <w:t xml:space="preserve">Szczegółowej </w:t>
      </w:r>
      <w:r w:rsidRPr="006E524D">
        <w:rPr>
          <w:b/>
          <w:bCs/>
          <w:sz w:val="24"/>
          <w:szCs w:val="24"/>
        </w:rPr>
        <w:t>Specyfikacji Technicznej (</w:t>
      </w:r>
      <w:r w:rsidR="008B34BD" w:rsidRPr="006E524D">
        <w:rPr>
          <w:b/>
          <w:bCs/>
          <w:sz w:val="24"/>
          <w:szCs w:val="24"/>
        </w:rPr>
        <w:t>S</w:t>
      </w:r>
      <w:r w:rsidRPr="006E524D">
        <w:rPr>
          <w:b/>
          <w:bCs/>
          <w:sz w:val="24"/>
          <w:szCs w:val="24"/>
        </w:rPr>
        <w:t>ST)</w:t>
      </w:r>
    </w:p>
    <w:p w14:paraId="69FC8395" w14:textId="7ACF1815" w:rsidR="00093E83" w:rsidRPr="006E524D" w:rsidRDefault="00093E83" w:rsidP="00B451C0">
      <w:pPr>
        <w:shd w:val="clear" w:color="auto" w:fill="FFFFFF"/>
        <w:spacing w:before="283"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Przedmiotem niniejszej szczegółowej specyfikacji technicznej są wymagania dotyczące wykonania i odbioru robót objętych zadaniami</w:t>
      </w:r>
      <w:r w:rsidR="00624A2F" w:rsidRPr="006E524D">
        <w:rPr>
          <w:sz w:val="24"/>
          <w:szCs w:val="24"/>
        </w:rPr>
        <w:t xml:space="preserve"> zawartymi w zał. nr 1 SST</w:t>
      </w:r>
      <w:r w:rsidRPr="006E524D">
        <w:rPr>
          <w:sz w:val="24"/>
          <w:szCs w:val="24"/>
        </w:rPr>
        <w:t xml:space="preserve"> z zakresu zimowego utrzymania dróg wojewódzkich na terenie województwa małopolskiego </w:t>
      </w:r>
      <w:r w:rsidR="00C65426">
        <w:rPr>
          <w:sz w:val="24"/>
          <w:szCs w:val="24"/>
        </w:rPr>
        <w:t xml:space="preserve">w </w:t>
      </w:r>
      <w:r w:rsidRPr="006E524D">
        <w:rPr>
          <w:sz w:val="24"/>
          <w:szCs w:val="24"/>
        </w:rPr>
        <w:t>202</w:t>
      </w:r>
      <w:r w:rsidR="00A847E9">
        <w:rPr>
          <w:sz w:val="24"/>
          <w:szCs w:val="24"/>
        </w:rPr>
        <w:t>6</w:t>
      </w:r>
      <w:r w:rsidRPr="006E524D">
        <w:rPr>
          <w:sz w:val="24"/>
          <w:szCs w:val="24"/>
        </w:rPr>
        <w:t xml:space="preserve"> </w:t>
      </w:r>
      <w:r w:rsidR="00C65426">
        <w:rPr>
          <w:sz w:val="24"/>
          <w:szCs w:val="24"/>
        </w:rPr>
        <w:t xml:space="preserve">r. </w:t>
      </w:r>
      <w:r w:rsidRPr="006E524D">
        <w:rPr>
          <w:sz w:val="24"/>
          <w:szCs w:val="24"/>
        </w:rPr>
        <w:t>administrowanych przez Zarząd Dróg Wojewódzkich w Krakowie</w:t>
      </w:r>
      <w:r w:rsidR="00E81D61">
        <w:rPr>
          <w:sz w:val="24"/>
          <w:szCs w:val="24"/>
        </w:rPr>
        <w:t xml:space="preserve"> – Rejon Dróg Wojewódzkich w Jakubowicach.</w:t>
      </w:r>
    </w:p>
    <w:p w14:paraId="6E45902C" w14:textId="5B4EB82E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75FC937A" w14:textId="77777777" w:rsidR="00F51DF6" w:rsidRPr="006E524D" w:rsidRDefault="00F51DF6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7DB8D06E" w14:textId="31B72580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b/>
          <w:bCs/>
          <w:sz w:val="24"/>
          <w:szCs w:val="24"/>
        </w:rPr>
        <w:t>1.2.</w:t>
      </w:r>
      <w:r w:rsidRPr="006E524D">
        <w:rPr>
          <w:b/>
          <w:bCs/>
          <w:sz w:val="24"/>
          <w:szCs w:val="24"/>
        </w:rPr>
        <w:tab/>
        <w:t xml:space="preserve">Zakres stosowania </w:t>
      </w:r>
      <w:r w:rsidR="00093E83" w:rsidRPr="006E524D">
        <w:rPr>
          <w:b/>
          <w:bCs/>
          <w:sz w:val="24"/>
          <w:szCs w:val="24"/>
        </w:rPr>
        <w:t xml:space="preserve">Szczegółowej </w:t>
      </w:r>
      <w:r w:rsidRPr="006E524D">
        <w:rPr>
          <w:b/>
          <w:bCs/>
          <w:sz w:val="24"/>
          <w:szCs w:val="24"/>
        </w:rPr>
        <w:t>Specyfikacji Technicznej</w:t>
      </w:r>
    </w:p>
    <w:p w14:paraId="40A7C75B" w14:textId="47EDF1F9" w:rsidR="00093E83" w:rsidRPr="006E524D" w:rsidRDefault="00093E83" w:rsidP="00B451C0">
      <w:pPr>
        <w:shd w:val="clear" w:color="auto" w:fill="FFFFFF"/>
        <w:spacing w:before="278"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Niniejsza specyfikacja obowiązuje przy:</w:t>
      </w:r>
    </w:p>
    <w:p w14:paraId="2E12EB0A" w14:textId="4B63836C" w:rsidR="00BC2004" w:rsidRPr="006E524D" w:rsidRDefault="00093E83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-</w:t>
      </w:r>
      <w:r w:rsidR="00F51DF6" w:rsidRPr="006E524D">
        <w:rPr>
          <w:sz w:val="24"/>
          <w:szCs w:val="24"/>
        </w:rPr>
        <w:t xml:space="preserve">   </w:t>
      </w:r>
      <w:r w:rsidRPr="006E524D">
        <w:rPr>
          <w:sz w:val="24"/>
          <w:szCs w:val="24"/>
        </w:rPr>
        <w:t xml:space="preserve">wykonawstwie i odbiorze prac w ramach zimowego utrzymania dróg wojewódzkich </w:t>
      </w:r>
      <w:r w:rsidR="00F51DF6" w:rsidRPr="006E524D">
        <w:rPr>
          <w:sz w:val="24"/>
          <w:szCs w:val="24"/>
        </w:rPr>
        <w:t xml:space="preserve">                 </w:t>
      </w:r>
      <w:r w:rsidRPr="006E524D">
        <w:rPr>
          <w:sz w:val="24"/>
          <w:szCs w:val="24"/>
        </w:rPr>
        <w:t>na terenie województwa małopolskiego administrowanych przez Zarząd Dróg Wojewódzkich</w:t>
      </w:r>
      <w:r w:rsidR="00F51DF6" w:rsidRPr="006E524D">
        <w:rPr>
          <w:sz w:val="24"/>
          <w:szCs w:val="24"/>
        </w:rPr>
        <w:t xml:space="preserve">        </w:t>
      </w:r>
      <w:r w:rsidRPr="006E524D">
        <w:rPr>
          <w:sz w:val="24"/>
          <w:szCs w:val="24"/>
        </w:rPr>
        <w:t xml:space="preserve"> w Krakowie</w:t>
      </w:r>
      <w:r w:rsidR="00E81D61">
        <w:rPr>
          <w:sz w:val="24"/>
          <w:szCs w:val="24"/>
        </w:rPr>
        <w:t xml:space="preserve"> - </w:t>
      </w:r>
      <w:r w:rsidR="00E81D61" w:rsidRPr="00E81D61">
        <w:rPr>
          <w:sz w:val="24"/>
          <w:szCs w:val="24"/>
        </w:rPr>
        <w:t xml:space="preserve">Rejon Dróg Wojewódzkich w </w:t>
      </w:r>
      <w:r w:rsidR="00E81D61" w:rsidRPr="00E81D61">
        <w:rPr>
          <w:sz w:val="24"/>
          <w:szCs w:val="24"/>
        </w:rPr>
        <w:t>Jakubowicach</w:t>
      </w:r>
      <w:r w:rsidRPr="006E524D">
        <w:rPr>
          <w:sz w:val="24"/>
          <w:szCs w:val="24"/>
        </w:rPr>
        <w:t xml:space="preserve"> sezon</w:t>
      </w:r>
      <w:r w:rsidR="00CD4E42" w:rsidRPr="006E524D">
        <w:rPr>
          <w:sz w:val="24"/>
          <w:szCs w:val="24"/>
        </w:rPr>
        <w:t>ie</w:t>
      </w:r>
      <w:r w:rsidRPr="006E524D">
        <w:rPr>
          <w:sz w:val="24"/>
          <w:szCs w:val="24"/>
        </w:rPr>
        <w:t xml:space="preserve"> 202</w:t>
      </w:r>
      <w:r w:rsidR="00624A2F" w:rsidRPr="006E524D">
        <w:rPr>
          <w:sz w:val="24"/>
          <w:szCs w:val="24"/>
        </w:rPr>
        <w:t>6</w:t>
      </w:r>
      <w:r w:rsidR="00261CC5" w:rsidRPr="006E524D">
        <w:rPr>
          <w:sz w:val="24"/>
          <w:szCs w:val="24"/>
        </w:rPr>
        <w:t xml:space="preserve">, </w:t>
      </w:r>
      <w:r w:rsidRPr="006E524D">
        <w:rPr>
          <w:sz w:val="24"/>
          <w:szCs w:val="24"/>
        </w:rPr>
        <w:t>zgodnie ze standardami określonymi w załączniku nr 2 do SST.</w:t>
      </w:r>
    </w:p>
    <w:p w14:paraId="14005DB4" w14:textId="75B29632" w:rsidR="00093E83" w:rsidRPr="006E524D" w:rsidRDefault="00093E83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5F38E523" w14:textId="77777777" w:rsidR="00F51DF6" w:rsidRPr="006E524D" w:rsidRDefault="00F51DF6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26CFA7EA" w14:textId="48ADAE7A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1.3.</w:t>
      </w:r>
      <w:r w:rsidRPr="006E524D">
        <w:rPr>
          <w:b/>
          <w:bCs/>
          <w:sz w:val="24"/>
          <w:szCs w:val="24"/>
        </w:rPr>
        <w:tab/>
        <w:t xml:space="preserve">Zakres robót objętych </w:t>
      </w:r>
      <w:r w:rsidR="00093E83" w:rsidRPr="006E524D">
        <w:rPr>
          <w:b/>
          <w:bCs/>
          <w:sz w:val="24"/>
          <w:szCs w:val="24"/>
        </w:rPr>
        <w:t xml:space="preserve">Szczegółową </w:t>
      </w:r>
      <w:r w:rsidRPr="006E524D">
        <w:rPr>
          <w:b/>
          <w:bCs/>
          <w:sz w:val="24"/>
          <w:szCs w:val="24"/>
        </w:rPr>
        <w:t>Specyfikac</w:t>
      </w:r>
      <w:r w:rsidR="00093E83" w:rsidRPr="006E524D">
        <w:rPr>
          <w:b/>
          <w:bCs/>
          <w:sz w:val="24"/>
          <w:szCs w:val="24"/>
        </w:rPr>
        <w:t>ją</w:t>
      </w:r>
      <w:r w:rsidRPr="006E524D">
        <w:rPr>
          <w:b/>
          <w:bCs/>
          <w:sz w:val="24"/>
          <w:szCs w:val="24"/>
        </w:rPr>
        <w:t xml:space="preserve"> Techniczn</w:t>
      </w:r>
      <w:r w:rsidR="00093E83" w:rsidRPr="006E524D">
        <w:rPr>
          <w:b/>
          <w:bCs/>
          <w:sz w:val="24"/>
          <w:szCs w:val="24"/>
        </w:rPr>
        <w:t>ą</w:t>
      </w:r>
    </w:p>
    <w:p w14:paraId="4A0B5FF4" w14:textId="77777777" w:rsidR="009E1A17" w:rsidRPr="006E524D" w:rsidRDefault="009E1A17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07698837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Zimowe utrzymanie dróg (ZUD) są to prace mające na celu zmniejszenie lub ograniczenie zakłóceń ruchu drogowego wywoływanych takimi czynnikami atmosferycznymi, jak śliskość zimowa oraz opady śniegu.</w:t>
      </w:r>
    </w:p>
    <w:p w14:paraId="769B4F0A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Do zimowego utrzymania dróg zalicza się między innymi:</w:t>
      </w:r>
    </w:p>
    <w:p w14:paraId="3F342127" w14:textId="0DD8B507" w:rsidR="00BC2004" w:rsidRPr="006E524D" w:rsidRDefault="00BC2004" w:rsidP="000249E6">
      <w:pPr>
        <w:widowControl/>
        <w:shd w:val="clear" w:color="auto" w:fill="FFFFFF"/>
        <w:autoSpaceDE/>
        <w:spacing w:line="274" w:lineRule="exact"/>
        <w:ind w:left="341"/>
        <w:rPr>
          <w:sz w:val="24"/>
          <w:szCs w:val="24"/>
        </w:rPr>
      </w:pPr>
      <w:r w:rsidRPr="006E524D">
        <w:rPr>
          <w:sz w:val="24"/>
          <w:szCs w:val="24"/>
        </w:rPr>
        <w:t xml:space="preserve">- działania </w:t>
      </w:r>
      <w:proofErr w:type="spellStart"/>
      <w:r w:rsidRPr="006E524D">
        <w:rPr>
          <w:sz w:val="24"/>
          <w:szCs w:val="24"/>
        </w:rPr>
        <w:t>organizacyjno</w:t>
      </w:r>
      <w:proofErr w:type="spellEnd"/>
      <w:r w:rsidRPr="006E524D">
        <w:rPr>
          <w:sz w:val="24"/>
          <w:szCs w:val="24"/>
        </w:rPr>
        <w:t xml:space="preserve"> techniczne </w:t>
      </w:r>
      <w:r w:rsidR="002179FD" w:rsidRPr="006E524D">
        <w:rPr>
          <w:sz w:val="24"/>
          <w:szCs w:val="24"/>
        </w:rPr>
        <w:t xml:space="preserve">w tym patrolowanie dróg i pełnienie dyżurów </w:t>
      </w:r>
      <w:r w:rsidR="00E4194E" w:rsidRPr="006E524D">
        <w:rPr>
          <w:sz w:val="24"/>
          <w:szCs w:val="24"/>
        </w:rPr>
        <w:t xml:space="preserve">  </w:t>
      </w:r>
      <w:r w:rsidR="00624A2F" w:rsidRPr="006E524D">
        <w:rPr>
          <w:sz w:val="24"/>
          <w:szCs w:val="24"/>
        </w:rPr>
        <w:t>d</w:t>
      </w:r>
      <w:r w:rsidR="006A50F7" w:rsidRPr="006E524D">
        <w:rPr>
          <w:sz w:val="24"/>
          <w:szCs w:val="24"/>
        </w:rPr>
        <w:t>yspozytorskich</w:t>
      </w:r>
      <w:r w:rsidR="000249E6" w:rsidRPr="006E524D">
        <w:rPr>
          <w:sz w:val="24"/>
          <w:szCs w:val="24"/>
        </w:rPr>
        <w:t xml:space="preserve"> </w:t>
      </w:r>
      <w:r w:rsidR="006A50F7" w:rsidRPr="006E524D">
        <w:rPr>
          <w:sz w:val="24"/>
          <w:szCs w:val="24"/>
        </w:rPr>
        <w:t>związanych z ZUD</w:t>
      </w:r>
      <w:r w:rsidR="002179FD" w:rsidRPr="006E524D">
        <w:rPr>
          <w:sz w:val="24"/>
          <w:szCs w:val="24"/>
        </w:rPr>
        <w:t xml:space="preserve"> </w:t>
      </w:r>
      <w:r w:rsidR="000249E6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- przygotowanie materiałów do usuwania śliskości </w:t>
      </w:r>
    </w:p>
    <w:p w14:paraId="4DE8AC02" w14:textId="77777777" w:rsidR="00BC2004" w:rsidRPr="006E524D" w:rsidRDefault="00BC2004" w:rsidP="00B451C0">
      <w:pPr>
        <w:widowControl/>
        <w:shd w:val="clear" w:color="auto" w:fill="FFFFFF"/>
        <w:autoSpaceDE/>
        <w:spacing w:line="274" w:lineRule="exact"/>
        <w:ind w:left="341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- zapobieganie gołoledzi</w:t>
      </w:r>
    </w:p>
    <w:p w14:paraId="77483291" w14:textId="77777777" w:rsidR="00F51DF6" w:rsidRPr="006E524D" w:rsidRDefault="00BC2004" w:rsidP="00B451C0">
      <w:pPr>
        <w:widowControl/>
        <w:shd w:val="clear" w:color="auto" w:fill="FFFFFF"/>
        <w:autoSpaceDE/>
        <w:spacing w:line="274" w:lineRule="exact"/>
        <w:ind w:left="341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- działania profilaktyczne, w tym ochrona (zielonych) ekranów akustycznych przed </w:t>
      </w:r>
      <w:r w:rsidR="00F51DF6" w:rsidRPr="006E524D">
        <w:rPr>
          <w:sz w:val="24"/>
          <w:szCs w:val="24"/>
        </w:rPr>
        <w:t xml:space="preserve">  </w:t>
      </w:r>
    </w:p>
    <w:p w14:paraId="5F9022CA" w14:textId="77777777" w:rsidR="00624A2F" w:rsidRPr="006E524D" w:rsidRDefault="00F51DF6" w:rsidP="00B451C0">
      <w:pPr>
        <w:widowControl/>
        <w:shd w:val="clear" w:color="auto" w:fill="FFFFFF"/>
        <w:autoSpaceDE/>
        <w:spacing w:line="274" w:lineRule="exact"/>
        <w:ind w:left="341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   </w:t>
      </w:r>
      <w:r w:rsidR="00BC2004" w:rsidRPr="006E524D">
        <w:rPr>
          <w:sz w:val="24"/>
          <w:szCs w:val="24"/>
        </w:rPr>
        <w:t xml:space="preserve">działaniem środków ZUD, </w:t>
      </w:r>
    </w:p>
    <w:p w14:paraId="721BB692" w14:textId="348678DD" w:rsidR="00BC2004" w:rsidRPr="006E524D" w:rsidRDefault="00624A2F" w:rsidP="00B451C0">
      <w:pPr>
        <w:widowControl/>
        <w:shd w:val="clear" w:color="auto" w:fill="FFFFFF"/>
        <w:autoSpaceDE/>
        <w:spacing w:line="274" w:lineRule="exact"/>
        <w:ind w:left="341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- </w:t>
      </w:r>
      <w:r w:rsidR="00867B36" w:rsidRPr="006E524D">
        <w:rPr>
          <w:sz w:val="24"/>
          <w:szCs w:val="24"/>
        </w:rPr>
        <w:t>analizę warunków pogodowyc</w:t>
      </w:r>
      <w:r w:rsidR="00C5035F" w:rsidRPr="006E524D">
        <w:rPr>
          <w:sz w:val="24"/>
          <w:szCs w:val="24"/>
        </w:rPr>
        <w:t>h</w:t>
      </w:r>
    </w:p>
    <w:p w14:paraId="2C37E3D2" w14:textId="17B60E06" w:rsidR="00BC2004" w:rsidRPr="006E524D" w:rsidRDefault="00BC2004" w:rsidP="00B451C0">
      <w:pPr>
        <w:widowControl/>
        <w:shd w:val="clear" w:color="auto" w:fill="FFFFFF"/>
        <w:autoSpaceDE/>
        <w:spacing w:line="274" w:lineRule="exact"/>
        <w:ind w:left="341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- usuwanie śniegu z </w:t>
      </w:r>
      <w:r w:rsidR="00523B8F" w:rsidRPr="006E524D">
        <w:rPr>
          <w:sz w:val="24"/>
          <w:szCs w:val="24"/>
        </w:rPr>
        <w:t>jezdni</w:t>
      </w:r>
      <w:r w:rsidR="00867B36" w:rsidRPr="006E524D">
        <w:rPr>
          <w:sz w:val="24"/>
          <w:szCs w:val="24"/>
        </w:rPr>
        <w:t xml:space="preserve">, </w:t>
      </w:r>
      <w:r w:rsidR="00523B8F" w:rsidRPr="006E524D">
        <w:rPr>
          <w:sz w:val="24"/>
          <w:szCs w:val="24"/>
        </w:rPr>
        <w:t>poboczy</w:t>
      </w:r>
      <w:r w:rsidR="004C573B" w:rsidRPr="006E524D">
        <w:rPr>
          <w:sz w:val="24"/>
          <w:szCs w:val="24"/>
        </w:rPr>
        <w:t xml:space="preserve">, </w:t>
      </w:r>
      <w:r w:rsidR="00867B36" w:rsidRPr="006E524D">
        <w:rPr>
          <w:sz w:val="24"/>
          <w:szCs w:val="24"/>
        </w:rPr>
        <w:t>zatok</w:t>
      </w:r>
      <w:r w:rsidR="00703B0E" w:rsidRPr="006E524D">
        <w:rPr>
          <w:sz w:val="24"/>
          <w:szCs w:val="24"/>
        </w:rPr>
        <w:t>,</w:t>
      </w:r>
      <w:r w:rsidR="00BF0F70" w:rsidRPr="006E524D">
        <w:rPr>
          <w:sz w:val="24"/>
          <w:szCs w:val="24"/>
        </w:rPr>
        <w:t xml:space="preserve"> parkingów, </w:t>
      </w:r>
      <w:proofErr w:type="spellStart"/>
      <w:r w:rsidR="00BF0F70" w:rsidRPr="006E524D">
        <w:rPr>
          <w:sz w:val="24"/>
          <w:szCs w:val="24"/>
        </w:rPr>
        <w:t>starodroży</w:t>
      </w:r>
      <w:proofErr w:type="spellEnd"/>
      <w:r w:rsidR="00BF0F70" w:rsidRPr="006E524D">
        <w:rPr>
          <w:sz w:val="24"/>
          <w:szCs w:val="24"/>
        </w:rPr>
        <w:t>, jezdni dodatkowych i miejsc co ważenia pojazdów</w:t>
      </w:r>
    </w:p>
    <w:p w14:paraId="0A90FE6E" w14:textId="77777777" w:rsidR="00F51DF6" w:rsidRPr="006E524D" w:rsidRDefault="00BC2004" w:rsidP="00B451C0">
      <w:pPr>
        <w:widowControl/>
        <w:shd w:val="clear" w:color="auto" w:fill="FFFFFF"/>
        <w:autoSpaceDE/>
        <w:spacing w:line="274" w:lineRule="exact"/>
        <w:ind w:left="341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- usuwanie śliskości zimowej poprzez stosowanie środków chemicznych lub materiałów </w:t>
      </w:r>
    </w:p>
    <w:p w14:paraId="772BAE9A" w14:textId="03C0BE99" w:rsidR="00BC2004" w:rsidRPr="006E524D" w:rsidRDefault="00F51DF6" w:rsidP="00B451C0">
      <w:pPr>
        <w:widowControl/>
        <w:shd w:val="clear" w:color="auto" w:fill="FFFFFF"/>
        <w:autoSpaceDE/>
        <w:spacing w:line="274" w:lineRule="exact"/>
        <w:ind w:left="341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   </w:t>
      </w:r>
      <w:proofErr w:type="spellStart"/>
      <w:r w:rsidR="00BC2004" w:rsidRPr="006E524D">
        <w:rPr>
          <w:sz w:val="24"/>
          <w:szCs w:val="24"/>
        </w:rPr>
        <w:t>niechemicznych</w:t>
      </w:r>
      <w:proofErr w:type="spellEnd"/>
      <w:r w:rsidR="00BC2004" w:rsidRPr="006E524D">
        <w:rPr>
          <w:sz w:val="24"/>
          <w:szCs w:val="24"/>
        </w:rPr>
        <w:t xml:space="preserve"> (</w:t>
      </w:r>
      <w:proofErr w:type="spellStart"/>
      <w:r w:rsidR="00BC2004" w:rsidRPr="006E524D">
        <w:rPr>
          <w:sz w:val="24"/>
          <w:szCs w:val="24"/>
        </w:rPr>
        <w:t>uszarstniających</w:t>
      </w:r>
      <w:proofErr w:type="spellEnd"/>
      <w:r w:rsidR="00BC2004" w:rsidRPr="006E524D">
        <w:rPr>
          <w:sz w:val="24"/>
          <w:szCs w:val="24"/>
        </w:rPr>
        <w:t>)</w:t>
      </w:r>
    </w:p>
    <w:p w14:paraId="4378C57D" w14:textId="14E1592F" w:rsidR="00F51DF6" w:rsidRPr="006E524D" w:rsidRDefault="00BC2004" w:rsidP="00B451C0">
      <w:pPr>
        <w:widowControl/>
        <w:autoSpaceDE/>
        <w:ind w:right="-57" w:firstLine="341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- odśnieżanie i zwalczanie śliskości na chodnikach będących w utrzymaniu zimowym </w:t>
      </w:r>
      <w:r w:rsidR="00624A2F" w:rsidRPr="006E524D">
        <w:rPr>
          <w:sz w:val="24"/>
          <w:szCs w:val="24"/>
        </w:rPr>
        <w:t>Z</w:t>
      </w:r>
      <w:r w:rsidRPr="006E524D">
        <w:rPr>
          <w:sz w:val="24"/>
          <w:szCs w:val="24"/>
        </w:rPr>
        <w:t>D</w:t>
      </w:r>
      <w:r w:rsidR="00404236" w:rsidRPr="006E524D">
        <w:rPr>
          <w:sz w:val="24"/>
          <w:szCs w:val="24"/>
        </w:rPr>
        <w:t>W</w:t>
      </w:r>
      <w:r w:rsidRPr="006E524D">
        <w:rPr>
          <w:sz w:val="24"/>
          <w:szCs w:val="24"/>
        </w:rPr>
        <w:t xml:space="preserve">, </w:t>
      </w:r>
    </w:p>
    <w:p w14:paraId="21D60978" w14:textId="123740E4" w:rsidR="00BC2004" w:rsidRPr="006E524D" w:rsidRDefault="00F51DF6" w:rsidP="00B451C0">
      <w:pPr>
        <w:widowControl/>
        <w:autoSpaceDE/>
        <w:ind w:right="-57" w:firstLine="341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   </w:t>
      </w:r>
      <w:r w:rsidR="00BC2004" w:rsidRPr="006E524D">
        <w:rPr>
          <w:sz w:val="24"/>
          <w:szCs w:val="24"/>
        </w:rPr>
        <w:t>odśnieżanie chodników na obiektach mostowych i przepustach.</w:t>
      </w:r>
    </w:p>
    <w:p w14:paraId="4AB3E57A" w14:textId="68844921" w:rsidR="00624A2F" w:rsidRPr="006E524D" w:rsidRDefault="00624A2F" w:rsidP="00624A2F">
      <w:pPr>
        <w:widowControl/>
        <w:shd w:val="clear" w:color="auto" w:fill="FFFFFF"/>
        <w:autoSpaceDE/>
        <w:spacing w:line="274" w:lineRule="exact"/>
        <w:ind w:left="341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- wywóz śniegu</w:t>
      </w:r>
    </w:p>
    <w:p w14:paraId="4B5E6370" w14:textId="29179FCB" w:rsidR="00624A2F" w:rsidRDefault="00624A2F" w:rsidP="00624A2F">
      <w:pPr>
        <w:widowControl/>
        <w:shd w:val="clear" w:color="auto" w:fill="FFFFFF"/>
        <w:autoSpaceDE/>
        <w:spacing w:line="274" w:lineRule="exact"/>
        <w:ind w:left="341"/>
        <w:jc w:val="both"/>
        <w:rPr>
          <w:sz w:val="24"/>
          <w:szCs w:val="24"/>
        </w:rPr>
      </w:pPr>
      <w:r w:rsidRPr="006E524D">
        <w:rPr>
          <w:sz w:val="24"/>
          <w:szCs w:val="24"/>
        </w:rPr>
        <w:lastRenderedPageBreak/>
        <w:t xml:space="preserve">- </w:t>
      </w:r>
      <w:r w:rsidR="004C573B" w:rsidRPr="006E524D">
        <w:rPr>
          <w:sz w:val="24"/>
          <w:szCs w:val="24"/>
        </w:rPr>
        <w:t>wykonanie robót porządkowych na koniec okresu zimowego</w:t>
      </w:r>
      <w:r w:rsidRPr="006E524D">
        <w:rPr>
          <w:sz w:val="24"/>
          <w:szCs w:val="24"/>
        </w:rPr>
        <w:t xml:space="preserve"> </w:t>
      </w:r>
    </w:p>
    <w:p w14:paraId="0A59E8E5" w14:textId="77777777" w:rsidR="00E20A9B" w:rsidRPr="006E524D" w:rsidRDefault="00E20A9B" w:rsidP="00624A2F">
      <w:pPr>
        <w:widowControl/>
        <w:shd w:val="clear" w:color="auto" w:fill="FFFFFF"/>
        <w:autoSpaceDE/>
        <w:spacing w:line="274" w:lineRule="exact"/>
        <w:ind w:left="341"/>
        <w:jc w:val="both"/>
        <w:rPr>
          <w:sz w:val="24"/>
          <w:szCs w:val="24"/>
        </w:rPr>
      </w:pPr>
    </w:p>
    <w:p w14:paraId="3ABCDAE8" w14:textId="18E0F4FD" w:rsidR="009E1A17" w:rsidRPr="006E524D" w:rsidRDefault="00BC2004" w:rsidP="00B451C0">
      <w:pPr>
        <w:pStyle w:val="Akapitzlist"/>
        <w:widowControl/>
        <w:numPr>
          <w:ilvl w:val="1"/>
          <w:numId w:val="2"/>
        </w:numPr>
        <w:autoSpaceDE/>
        <w:ind w:left="426" w:right="-57" w:hanging="426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Określenia podstawowe</w:t>
      </w:r>
    </w:p>
    <w:p w14:paraId="09235C83" w14:textId="77777777" w:rsidR="009E1A17" w:rsidRPr="006E524D" w:rsidRDefault="009E1A17" w:rsidP="00B451C0">
      <w:pPr>
        <w:pStyle w:val="Akapitzlist"/>
        <w:widowControl/>
        <w:autoSpaceDE/>
        <w:ind w:left="426" w:right="-57"/>
        <w:jc w:val="both"/>
        <w:rPr>
          <w:b/>
          <w:bCs/>
          <w:sz w:val="24"/>
          <w:szCs w:val="24"/>
        </w:rPr>
      </w:pPr>
    </w:p>
    <w:p w14:paraId="56849992" w14:textId="77777777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sz w:val="24"/>
          <w:szCs w:val="24"/>
        </w:rPr>
        <w:t>Określenia użyte poniżej należy rozumieć w następujący sposób:</w:t>
      </w:r>
    </w:p>
    <w:p w14:paraId="38045DBE" w14:textId="77777777" w:rsidR="00BC2004" w:rsidRPr="006E524D" w:rsidRDefault="00BC2004" w:rsidP="00B451C0">
      <w:pPr>
        <w:widowControl/>
        <w:overflowPunct w:val="0"/>
        <w:ind w:right="-57"/>
        <w:jc w:val="both"/>
        <w:rPr>
          <w:b/>
          <w:bCs/>
          <w:sz w:val="24"/>
          <w:szCs w:val="24"/>
        </w:rPr>
      </w:pPr>
    </w:p>
    <w:p w14:paraId="1A8D047D" w14:textId="17F6D3D8" w:rsidR="00BC2004" w:rsidRPr="006E524D" w:rsidRDefault="00BC2004" w:rsidP="00B451C0">
      <w:pPr>
        <w:widowControl/>
        <w:overflowPunct w:val="0"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Materiały</w:t>
      </w:r>
      <w:r w:rsidRPr="006E524D">
        <w:rPr>
          <w:sz w:val="24"/>
          <w:szCs w:val="24"/>
        </w:rPr>
        <w:t xml:space="preserve"> - wszelkie środki chemiczne i </w:t>
      </w:r>
      <w:proofErr w:type="spellStart"/>
      <w:r w:rsidRPr="006E524D">
        <w:rPr>
          <w:sz w:val="24"/>
          <w:szCs w:val="24"/>
        </w:rPr>
        <w:t>uszarstniające</w:t>
      </w:r>
      <w:proofErr w:type="spellEnd"/>
      <w:r w:rsidRPr="006E524D">
        <w:rPr>
          <w:sz w:val="24"/>
          <w:szCs w:val="24"/>
        </w:rPr>
        <w:t xml:space="preserve"> stosowane w zimowym utrzymaniu dróg zgodne ze specyfikacjami technicznymi.</w:t>
      </w:r>
    </w:p>
    <w:p w14:paraId="2EF1E74F" w14:textId="43AB33E2" w:rsidR="00BC2004" w:rsidRPr="006E524D" w:rsidRDefault="00BC2004" w:rsidP="00B451C0">
      <w:pPr>
        <w:widowControl/>
        <w:overflowPunct w:val="0"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Standard zimowego utrzymania</w:t>
      </w:r>
      <w:r w:rsidRPr="006E524D">
        <w:rPr>
          <w:sz w:val="24"/>
          <w:szCs w:val="24"/>
        </w:rPr>
        <w:t xml:space="preserve"> - zakres i terminy odśnieżania i usuwania gołoledzi </w:t>
      </w:r>
      <w:r w:rsidR="00B963F2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oraz wykonywania innych zabiegów utrzymaniowych dla zapewnienia przejezdności drogi.</w:t>
      </w:r>
    </w:p>
    <w:p w14:paraId="11438882" w14:textId="77777777" w:rsidR="00BC2004" w:rsidRPr="006E524D" w:rsidRDefault="00BC2004" w:rsidP="00B451C0">
      <w:pPr>
        <w:widowControl/>
        <w:overflowPunct w:val="0"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Odśnieżanie</w:t>
      </w:r>
      <w:r w:rsidRPr="006E524D">
        <w:rPr>
          <w:sz w:val="24"/>
          <w:szCs w:val="24"/>
        </w:rPr>
        <w:t xml:space="preserve"> - usuwanie zalegającego jezdnię, pobocza, chodniki i obiekty mostowe opadu śniegu i błota pośniegowego.</w:t>
      </w:r>
    </w:p>
    <w:p w14:paraId="66D8AFA7" w14:textId="11C62626" w:rsidR="00BC2004" w:rsidRPr="006E524D" w:rsidRDefault="00BC2004" w:rsidP="00B451C0">
      <w:pPr>
        <w:widowControl/>
        <w:overflowPunct w:val="0"/>
        <w:ind w:right="-57"/>
        <w:jc w:val="both"/>
        <w:rPr>
          <w:b/>
          <w:sz w:val="24"/>
          <w:szCs w:val="24"/>
        </w:rPr>
      </w:pPr>
      <w:r w:rsidRPr="006E524D">
        <w:rPr>
          <w:b/>
          <w:bCs/>
          <w:sz w:val="24"/>
          <w:szCs w:val="24"/>
        </w:rPr>
        <w:t>Likwidacja śliskości zimowej</w:t>
      </w:r>
      <w:r w:rsidRPr="006E524D">
        <w:rPr>
          <w:sz w:val="24"/>
          <w:szCs w:val="24"/>
        </w:rPr>
        <w:t xml:space="preserve"> - usuwanie z nawierzchni </w:t>
      </w:r>
      <w:r w:rsidR="00624A2F" w:rsidRPr="006E524D">
        <w:rPr>
          <w:sz w:val="24"/>
          <w:szCs w:val="24"/>
        </w:rPr>
        <w:t>jezdni</w:t>
      </w:r>
      <w:r w:rsidRPr="006E524D">
        <w:rPr>
          <w:sz w:val="24"/>
          <w:szCs w:val="24"/>
        </w:rPr>
        <w:t xml:space="preserve">, chodników, parkingów </w:t>
      </w:r>
      <w:r w:rsidR="000249E6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i obiektów mostowych lodu lub zlodowaciałego śniegu przez posypanie</w:t>
      </w:r>
      <w:r w:rsidRPr="006E524D">
        <w:rPr>
          <w:sz w:val="24"/>
          <w:szCs w:val="24"/>
        </w:rPr>
        <w:br/>
        <w:t xml:space="preserve">drogi środkami chemicznymi lub materiałami </w:t>
      </w:r>
      <w:proofErr w:type="spellStart"/>
      <w:r w:rsidRPr="006E524D">
        <w:rPr>
          <w:sz w:val="24"/>
          <w:szCs w:val="24"/>
        </w:rPr>
        <w:t>uszorstniającymi</w:t>
      </w:r>
      <w:proofErr w:type="spellEnd"/>
      <w:r w:rsidRPr="006E524D">
        <w:rPr>
          <w:sz w:val="24"/>
          <w:szCs w:val="24"/>
        </w:rPr>
        <w:t>.</w:t>
      </w:r>
    </w:p>
    <w:p w14:paraId="21D77E00" w14:textId="37E27D2F" w:rsidR="00BC2004" w:rsidRPr="006E524D" w:rsidRDefault="00BC2004" w:rsidP="00B451C0">
      <w:pPr>
        <w:widowControl/>
        <w:overflowPunct w:val="0"/>
        <w:ind w:right="-57"/>
        <w:jc w:val="both"/>
        <w:rPr>
          <w:sz w:val="24"/>
          <w:szCs w:val="24"/>
        </w:rPr>
      </w:pPr>
      <w:r w:rsidRPr="006E524D">
        <w:rPr>
          <w:b/>
          <w:sz w:val="24"/>
          <w:szCs w:val="24"/>
        </w:rPr>
        <w:t>Zapobieganie śliskości</w:t>
      </w:r>
      <w:r w:rsidRPr="006E524D">
        <w:rPr>
          <w:sz w:val="24"/>
          <w:szCs w:val="24"/>
        </w:rPr>
        <w:t xml:space="preserve"> – działania wyprzedzające powstawaniu śliskości polegające </w:t>
      </w:r>
      <w:r w:rsidR="000249E6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na posypywaniu miejsc na drodze stwarzających niebezpieczeństwo dla użytkowników drogi przy ustabilizowanych warunkach pogodowych. </w:t>
      </w:r>
    </w:p>
    <w:p w14:paraId="547D194A" w14:textId="3A277D18" w:rsidR="00404236" w:rsidRPr="006E524D" w:rsidRDefault="00544AD7" w:rsidP="00B451C0">
      <w:pPr>
        <w:shd w:val="clear" w:color="auto" w:fill="FFFFFF"/>
        <w:ind w:left="23"/>
        <w:jc w:val="both"/>
        <w:rPr>
          <w:sz w:val="24"/>
          <w:szCs w:val="24"/>
        </w:rPr>
      </w:pPr>
      <w:r w:rsidRPr="006E524D">
        <w:rPr>
          <w:b/>
          <w:sz w:val="24"/>
          <w:szCs w:val="24"/>
        </w:rPr>
        <w:t>Śnieg luźny</w:t>
      </w:r>
      <w:r w:rsidR="00404236" w:rsidRPr="006E524D">
        <w:rPr>
          <w:sz w:val="24"/>
          <w:szCs w:val="24"/>
        </w:rPr>
        <w:t xml:space="preserve"> - jest to nieusunięty lub pozostały na nawierzchni</w:t>
      </w:r>
      <w:r w:rsidR="00624A2F" w:rsidRPr="006E524D">
        <w:rPr>
          <w:sz w:val="24"/>
          <w:szCs w:val="24"/>
        </w:rPr>
        <w:t xml:space="preserve"> jezdni</w:t>
      </w:r>
      <w:r w:rsidR="00404236" w:rsidRPr="006E524D">
        <w:rPr>
          <w:sz w:val="24"/>
          <w:szCs w:val="24"/>
        </w:rPr>
        <w:t xml:space="preserve"> po przejściu pługów śnieg, który nie został zagęszczony pod wpływem ruchu kołowego.</w:t>
      </w:r>
    </w:p>
    <w:p w14:paraId="5E401947" w14:textId="231BE86A" w:rsidR="00404236" w:rsidRPr="006E524D" w:rsidRDefault="00544AD7" w:rsidP="00B451C0">
      <w:pPr>
        <w:shd w:val="clear" w:color="auto" w:fill="FFFFFF"/>
        <w:ind w:left="23"/>
        <w:jc w:val="both"/>
        <w:rPr>
          <w:sz w:val="24"/>
          <w:szCs w:val="24"/>
        </w:rPr>
      </w:pPr>
      <w:r w:rsidRPr="006E524D">
        <w:rPr>
          <w:b/>
          <w:sz w:val="24"/>
          <w:szCs w:val="24"/>
        </w:rPr>
        <w:t>Śnieg zajeżdżony</w:t>
      </w:r>
      <w:r w:rsidR="00404236" w:rsidRPr="006E524D">
        <w:rPr>
          <w:sz w:val="24"/>
          <w:szCs w:val="24"/>
        </w:rPr>
        <w:t xml:space="preserve"> - jest to nieusunięty lub pozostały na nawierzchni </w:t>
      </w:r>
      <w:r w:rsidR="00624A2F" w:rsidRPr="006E524D">
        <w:rPr>
          <w:sz w:val="24"/>
          <w:szCs w:val="24"/>
        </w:rPr>
        <w:t xml:space="preserve">jezdni </w:t>
      </w:r>
      <w:r w:rsidR="00404236" w:rsidRPr="006E524D">
        <w:rPr>
          <w:sz w:val="24"/>
          <w:szCs w:val="24"/>
        </w:rPr>
        <w:t>po przejściu pługów śnieg, który został zagęszczony</w:t>
      </w:r>
      <w:r w:rsidR="00624A2F" w:rsidRPr="006E524D">
        <w:rPr>
          <w:sz w:val="24"/>
          <w:szCs w:val="24"/>
        </w:rPr>
        <w:t>,</w:t>
      </w:r>
      <w:r w:rsidR="00404236" w:rsidRPr="006E524D">
        <w:rPr>
          <w:sz w:val="24"/>
          <w:szCs w:val="24"/>
        </w:rPr>
        <w:t xml:space="preserve"> ale nie stał się zlodowaciały.</w:t>
      </w:r>
    </w:p>
    <w:p w14:paraId="6A239597" w14:textId="6D0D05E5" w:rsidR="00404236" w:rsidRPr="006E524D" w:rsidRDefault="00544AD7" w:rsidP="00B451C0">
      <w:pPr>
        <w:shd w:val="clear" w:color="auto" w:fill="FFFFFF"/>
        <w:ind w:left="23"/>
        <w:jc w:val="both"/>
        <w:rPr>
          <w:sz w:val="24"/>
          <w:szCs w:val="24"/>
        </w:rPr>
      </w:pPr>
      <w:r w:rsidRPr="006E524D">
        <w:rPr>
          <w:b/>
          <w:sz w:val="24"/>
          <w:szCs w:val="24"/>
        </w:rPr>
        <w:t>Błoto pośniegowe</w:t>
      </w:r>
      <w:r w:rsidR="00404236" w:rsidRPr="006E524D">
        <w:rPr>
          <w:sz w:val="24"/>
          <w:szCs w:val="24"/>
        </w:rPr>
        <w:t xml:space="preserve"> - jest to topniejący śnieg pozostały na nawierzchni</w:t>
      </w:r>
      <w:r w:rsidR="00624A2F" w:rsidRPr="006E524D">
        <w:rPr>
          <w:sz w:val="24"/>
          <w:szCs w:val="24"/>
        </w:rPr>
        <w:t xml:space="preserve"> jezdni</w:t>
      </w:r>
      <w:r w:rsidR="00404236" w:rsidRPr="006E524D">
        <w:rPr>
          <w:sz w:val="24"/>
          <w:szCs w:val="24"/>
        </w:rPr>
        <w:t xml:space="preserve"> po przejściu pługów i posypaniu jej środkami chemicznymi </w:t>
      </w:r>
    </w:p>
    <w:p w14:paraId="722EA522" w14:textId="27A81283" w:rsidR="00404236" w:rsidRPr="006E524D" w:rsidRDefault="00544AD7" w:rsidP="00B451C0">
      <w:pPr>
        <w:shd w:val="clear" w:color="auto" w:fill="FFFFFF"/>
        <w:ind w:left="23" w:right="29"/>
        <w:jc w:val="both"/>
        <w:rPr>
          <w:spacing w:val="-1"/>
          <w:sz w:val="24"/>
          <w:szCs w:val="24"/>
        </w:rPr>
      </w:pPr>
      <w:r w:rsidRPr="006E524D">
        <w:rPr>
          <w:b/>
          <w:spacing w:val="-2"/>
          <w:sz w:val="24"/>
          <w:szCs w:val="24"/>
        </w:rPr>
        <w:t>Gołoledź</w:t>
      </w:r>
      <w:r w:rsidR="00404236" w:rsidRPr="006E524D">
        <w:rPr>
          <w:spacing w:val="-2"/>
          <w:sz w:val="24"/>
          <w:szCs w:val="24"/>
        </w:rPr>
        <w:t xml:space="preserve"> -</w:t>
      </w:r>
      <w:r w:rsidR="00624A2F" w:rsidRPr="006E524D">
        <w:rPr>
          <w:spacing w:val="-2"/>
          <w:sz w:val="24"/>
          <w:szCs w:val="24"/>
        </w:rPr>
        <w:t xml:space="preserve"> </w:t>
      </w:r>
      <w:r w:rsidR="00404236" w:rsidRPr="006E524D">
        <w:rPr>
          <w:spacing w:val="-2"/>
          <w:sz w:val="24"/>
          <w:szCs w:val="24"/>
        </w:rPr>
        <w:t xml:space="preserve">jest to rodzaj śliskości zimowej powstałej w wyniku utworzenia </w:t>
      </w:r>
      <w:r w:rsidR="00404236" w:rsidRPr="006E524D">
        <w:rPr>
          <w:spacing w:val="-1"/>
          <w:sz w:val="24"/>
          <w:szCs w:val="24"/>
        </w:rPr>
        <w:t xml:space="preserve">się warstwy lodu grubości do 1,0 mm na skutek opadu mgły roszącej, mżawki </w:t>
      </w:r>
      <w:r w:rsidR="00404236" w:rsidRPr="006E524D">
        <w:rPr>
          <w:spacing w:val="-2"/>
          <w:sz w:val="24"/>
          <w:szCs w:val="24"/>
        </w:rPr>
        <w:t xml:space="preserve">lub deszczu na nawierzchnię </w:t>
      </w:r>
      <w:r w:rsidR="00B963F2" w:rsidRPr="006E524D">
        <w:rPr>
          <w:spacing w:val="-2"/>
          <w:sz w:val="24"/>
          <w:szCs w:val="24"/>
        </w:rPr>
        <w:br/>
      </w:r>
      <w:r w:rsidR="00404236" w:rsidRPr="006E524D">
        <w:rPr>
          <w:spacing w:val="-2"/>
          <w:sz w:val="24"/>
          <w:szCs w:val="24"/>
        </w:rPr>
        <w:t xml:space="preserve">o ujemnej temperaturze. Gołoledź występuje przy ujemnej lub nieznacznie wyższej od 0°C temperaturze powietrza. Tak powstała </w:t>
      </w:r>
      <w:r w:rsidR="00404236" w:rsidRPr="006E524D">
        <w:rPr>
          <w:sz w:val="24"/>
          <w:szCs w:val="24"/>
        </w:rPr>
        <w:t xml:space="preserve">warstwa lodu ma jednakową grubość na całej powierzchni jezdni. Gołoledź </w:t>
      </w:r>
      <w:r w:rsidR="00404236" w:rsidRPr="006E524D">
        <w:rPr>
          <w:spacing w:val="-1"/>
          <w:sz w:val="24"/>
          <w:szCs w:val="24"/>
        </w:rPr>
        <w:t>występuje wtedy, gdy zaistnieją równocześnie trzy następujące warunki:</w:t>
      </w:r>
    </w:p>
    <w:p w14:paraId="0281FD0B" w14:textId="77777777" w:rsidR="00404236" w:rsidRPr="006E524D" w:rsidRDefault="00404236" w:rsidP="00B451C0">
      <w:pPr>
        <w:numPr>
          <w:ilvl w:val="0"/>
          <w:numId w:val="5"/>
        </w:numPr>
        <w:shd w:val="clear" w:color="auto" w:fill="FFFFFF"/>
        <w:tabs>
          <w:tab w:val="left" w:pos="1192"/>
        </w:tabs>
        <w:spacing w:line="259" w:lineRule="exact"/>
        <w:ind w:left="817"/>
        <w:jc w:val="both"/>
        <w:rPr>
          <w:spacing w:val="-2"/>
          <w:sz w:val="24"/>
          <w:szCs w:val="24"/>
        </w:rPr>
      </w:pPr>
      <w:r w:rsidRPr="006E524D">
        <w:rPr>
          <w:spacing w:val="-1"/>
          <w:sz w:val="24"/>
          <w:szCs w:val="24"/>
        </w:rPr>
        <w:t>temperatura nawierzchni jest ujemna,</w:t>
      </w:r>
    </w:p>
    <w:p w14:paraId="4FD553DB" w14:textId="77777777" w:rsidR="00404236" w:rsidRPr="006E524D" w:rsidRDefault="00404236" w:rsidP="00B451C0">
      <w:pPr>
        <w:numPr>
          <w:ilvl w:val="0"/>
          <w:numId w:val="5"/>
        </w:numPr>
        <w:shd w:val="clear" w:color="auto" w:fill="FFFFFF"/>
        <w:tabs>
          <w:tab w:val="left" w:pos="1192"/>
        </w:tabs>
        <w:spacing w:line="259" w:lineRule="exact"/>
        <w:ind w:left="817"/>
        <w:jc w:val="both"/>
        <w:rPr>
          <w:spacing w:val="-1"/>
          <w:sz w:val="24"/>
          <w:szCs w:val="24"/>
        </w:rPr>
      </w:pPr>
      <w:r w:rsidRPr="006E524D">
        <w:rPr>
          <w:spacing w:val="-2"/>
          <w:sz w:val="24"/>
          <w:szCs w:val="24"/>
        </w:rPr>
        <w:t>temperatura powietrza jest w granicach -6°C do +1 °C,</w:t>
      </w:r>
    </w:p>
    <w:p w14:paraId="45FECFA1" w14:textId="77777777" w:rsidR="00404236" w:rsidRPr="006E524D" w:rsidRDefault="00404236" w:rsidP="00B451C0">
      <w:pPr>
        <w:numPr>
          <w:ilvl w:val="0"/>
          <w:numId w:val="5"/>
        </w:numPr>
        <w:shd w:val="clear" w:color="auto" w:fill="FFFFFF"/>
        <w:tabs>
          <w:tab w:val="left" w:pos="1192"/>
        </w:tabs>
        <w:spacing w:line="259" w:lineRule="exact"/>
        <w:ind w:left="817"/>
        <w:jc w:val="both"/>
        <w:rPr>
          <w:spacing w:val="-1"/>
          <w:sz w:val="24"/>
          <w:szCs w:val="24"/>
        </w:rPr>
      </w:pPr>
      <w:r w:rsidRPr="006E524D">
        <w:rPr>
          <w:spacing w:val="-1"/>
          <w:sz w:val="24"/>
          <w:szCs w:val="24"/>
        </w:rPr>
        <w:t>względna wilgotność powietrza jest większa od 85%.</w:t>
      </w:r>
    </w:p>
    <w:p w14:paraId="5B702083" w14:textId="77777777" w:rsidR="00404236" w:rsidRPr="006E524D" w:rsidRDefault="00404236" w:rsidP="00B451C0">
      <w:pPr>
        <w:shd w:val="clear" w:color="auto" w:fill="FFFFFF"/>
        <w:spacing w:line="263" w:lineRule="exact"/>
        <w:ind w:right="43"/>
        <w:jc w:val="both"/>
        <w:rPr>
          <w:spacing w:val="-1"/>
          <w:sz w:val="24"/>
          <w:szCs w:val="24"/>
        </w:rPr>
      </w:pPr>
    </w:p>
    <w:p w14:paraId="779C374D" w14:textId="19F23D38" w:rsidR="00404236" w:rsidRPr="006E524D" w:rsidRDefault="00544AD7" w:rsidP="00B451C0">
      <w:pPr>
        <w:shd w:val="clear" w:color="auto" w:fill="FFFFFF"/>
        <w:spacing w:line="263" w:lineRule="exact"/>
        <w:ind w:right="43"/>
        <w:jc w:val="both"/>
        <w:rPr>
          <w:spacing w:val="-2"/>
          <w:sz w:val="24"/>
          <w:szCs w:val="24"/>
        </w:rPr>
      </w:pPr>
      <w:r w:rsidRPr="006E524D">
        <w:rPr>
          <w:b/>
          <w:spacing w:val="-1"/>
          <w:sz w:val="24"/>
          <w:szCs w:val="24"/>
        </w:rPr>
        <w:t>Lodowica</w:t>
      </w:r>
      <w:r w:rsidR="00404236" w:rsidRPr="006E524D">
        <w:rPr>
          <w:b/>
          <w:spacing w:val="-1"/>
          <w:sz w:val="24"/>
          <w:szCs w:val="24"/>
        </w:rPr>
        <w:t xml:space="preserve"> </w:t>
      </w:r>
      <w:r w:rsidR="00404236" w:rsidRPr="006E524D">
        <w:rPr>
          <w:spacing w:val="-1"/>
          <w:sz w:val="24"/>
          <w:szCs w:val="24"/>
        </w:rPr>
        <w:t>- jest to rodzaj śliskości zimowej powstałej w wyniku utworze</w:t>
      </w:r>
      <w:r w:rsidR="00404236" w:rsidRPr="006E524D">
        <w:rPr>
          <w:spacing w:val="-1"/>
          <w:sz w:val="24"/>
          <w:szCs w:val="24"/>
        </w:rPr>
        <w:softHyphen/>
        <w:t>nia się warstwy lodu o grubości do kilku centymetrów z zamarznięcia nieusu</w:t>
      </w:r>
      <w:r w:rsidR="00404236" w:rsidRPr="006E524D">
        <w:rPr>
          <w:spacing w:val="1"/>
          <w:sz w:val="24"/>
          <w:szCs w:val="24"/>
        </w:rPr>
        <w:t xml:space="preserve">niętej z nawierzchni wody pochodzącej ze stopnienia śniegu, lodu lub opadu deszczu. Lodowica występuje wtedy, gdy po odwilży </w:t>
      </w:r>
      <w:r w:rsidR="00B963F2" w:rsidRPr="006E524D">
        <w:rPr>
          <w:spacing w:val="1"/>
          <w:sz w:val="24"/>
          <w:szCs w:val="24"/>
        </w:rPr>
        <w:br/>
      </w:r>
      <w:r w:rsidR="00404236" w:rsidRPr="006E524D">
        <w:rPr>
          <w:spacing w:val="1"/>
          <w:sz w:val="24"/>
          <w:szCs w:val="24"/>
        </w:rPr>
        <w:t xml:space="preserve">lub opadzie deszczu, nad </w:t>
      </w:r>
      <w:r w:rsidR="00404236" w:rsidRPr="006E524D">
        <w:rPr>
          <w:spacing w:val="-3"/>
          <w:sz w:val="24"/>
          <w:szCs w:val="24"/>
        </w:rPr>
        <w:t>powierzchnią jezdni temperatura powietrza obniżyła się poniżej 0° C. Im szyb</w:t>
      </w:r>
      <w:r w:rsidR="00404236" w:rsidRPr="006E524D">
        <w:rPr>
          <w:spacing w:val="-3"/>
          <w:sz w:val="24"/>
          <w:szCs w:val="24"/>
        </w:rPr>
        <w:softHyphen/>
      </w:r>
      <w:r w:rsidR="00404236" w:rsidRPr="006E524D">
        <w:rPr>
          <w:spacing w:val="-2"/>
          <w:sz w:val="24"/>
          <w:szCs w:val="24"/>
        </w:rPr>
        <w:t xml:space="preserve">szy jest spadek temperatury, tym zjawisko lodowicy jest intensywniejsze. Tak </w:t>
      </w:r>
      <w:r w:rsidR="00404236" w:rsidRPr="006E524D">
        <w:rPr>
          <w:spacing w:val="-1"/>
          <w:sz w:val="24"/>
          <w:szCs w:val="24"/>
        </w:rPr>
        <w:t>powstała warstwa lodu ma zwykle różną grubość na całej powierzchni jezdni.</w:t>
      </w:r>
    </w:p>
    <w:p w14:paraId="3F026C86" w14:textId="77777777" w:rsidR="00404236" w:rsidRPr="006E524D" w:rsidRDefault="00404236" w:rsidP="00B451C0">
      <w:pPr>
        <w:shd w:val="clear" w:color="auto" w:fill="FFFFFF"/>
        <w:tabs>
          <w:tab w:val="left" w:pos="2098"/>
        </w:tabs>
        <w:spacing w:line="262" w:lineRule="exact"/>
        <w:ind w:right="422"/>
        <w:jc w:val="both"/>
        <w:rPr>
          <w:spacing w:val="-2"/>
          <w:sz w:val="24"/>
          <w:szCs w:val="24"/>
        </w:rPr>
      </w:pPr>
    </w:p>
    <w:p w14:paraId="5B0A2BB7" w14:textId="0010D662" w:rsidR="00404236" w:rsidRPr="006E524D" w:rsidRDefault="00544AD7" w:rsidP="00B451C0">
      <w:pPr>
        <w:shd w:val="clear" w:color="auto" w:fill="FFFFFF"/>
        <w:tabs>
          <w:tab w:val="left" w:pos="2098"/>
        </w:tabs>
        <w:spacing w:line="262" w:lineRule="exact"/>
        <w:ind w:right="422"/>
        <w:jc w:val="both"/>
        <w:rPr>
          <w:spacing w:val="-2"/>
          <w:sz w:val="24"/>
          <w:szCs w:val="24"/>
        </w:rPr>
      </w:pPr>
      <w:r w:rsidRPr="006E524D">
        <w:rPr>
          <w:b/>
          <w:sz w:val="24"/>
          <w:szCs w:val="24"/>
        </w:rPr>
        <w:t>Śliskość pośniegowa</w:t>
      </w:r>
      <w:r w:rsidR="00404236" w:rsidRPr="006E524D">
        <w:rPr>
          <w:sz w:val="24"/>
          <w:szCs w:val="24"/>
        </w:rPr>
        <w:t xml:space="preserve"> - jest to rodzaj śliskości zimowej powstającej </w:t>
      </w:r>
      <w:r w:rsidR="000249E6" w:rsidRPr="006E524D">
        <w:rPr>
          <w:sz w:val="24"/>
          <w:szCs w:val="24"/>
        </w:rPr>
        <w:br/>
      </w:r>
      <w:r w:rsidR="00404236" w:rsidRPr="006E524D">
        <w:rPr>
          <w:sz w:val="24"/>
          <w:szCs w:val="24"/>
        </w:rPr>
        <w:t>w</w:t>
      </w:r>
      <w:r w:rsidR="000249E6" w:rsidRPr="006E524D">
        <w:rPr>
          <w:sz w:val="24"/>
          <w:szCs w:val="24"/>
        </w:rPr>
        <w:t xml:space="preserve"> </w:t>
      </w:r>
      <w:r w:rsidR="00404236" w:rsidRPr="006E524D">
        <w:rPr>
          <w:spacing w:val="2"/>
          <w:sz w:val="24"/>
          <w:szCs w:val="24"/>
        </w:rPr>
        <w:t xml:space="preserve">wyniku zalegania na jezdni przymarzniętej do nawierzchni pozostałości nie </w:t>
      </w:r>
      <w:r w:rsidR="00404236" w:rsidRPr="006E524D">
        <w:rPr>
          <w:spacing w:val="1"/>
          <w:sz w:val="24"/>
          <w:szCs w:val="24"/>
        </w:rPr>
        <w:t>usuniętego ubitego śniegu, pokrywającego ją całkowicie lub częściowo war</w:t>
      </w:r>
      <w:r w:rsidR="00404236" w:rsidRPr="006E524D">
        <w:rPr>
          <w:spacing w:val="1"/>
          <w:sz w:val="24"/>
          <w:szCs w:val="24"/>
        </w:rPr>
        <w:softHyphen/>
      </w:r>
      <w:r w:rsidR="00404236" w:rsidRPr="006E524D">
        <w:rPr>
          <w:spacing w:val="-2"/>
          <w:sz w:val="24"/>
          <w:szCs w:val="24"/>
        </w:rPr>
        <w:t>stewką o grubości kilku milimetrów.</w:t>
      </w:r>
    </w:p>
    <w:p w14:paraId="303BFFEC" w14:textId="77777777" w:rsidR="00404236" w:rsidRPr="006E524D" w:rsidRDefault="00404236" w:rsidP="00B451C0">
      <w:pPr>
        <w:shd w:val="clear" w:color="auto" w:fill="FFFFFF"/>
        <w:tabs>
          <w:tab w:val="left" w:pos="2098"/>
        </w:tabs>
        <w:spacing w:line="264" w:lineRule="exact"/>
        <w:ind w:right="422"/>
        <w:jc w:val="both"/>
        <w:rPr>
          <w:spacing w:val="-2"/>
          <w:sz w:val="24"/>
          <w:szCs w:val="24"/>
        </w:rPr>
      </w:pPr>
    </w:p>
    <w:p w14:paraId="08D5BE8E" w14:textId="47FD97B1" w:rsidR="00404236" w:rsidRPr="006E524D" w:rsidRDefault="00544AD7" w:rsidP="00B451C0">
      <w:pPr>
        <w:shd w:val="clear" w:color="auto" w:fill="FFFFFF"/>
        <w:tabs>
          <w:tab w:val="left" w:pos="2098"/>
        </w:tabs>
        <w:spacing w:line="264" w:lineRule="exact"/>
        <w:ind w:right="422"/>
        <w:jc w:val="both"/>
        <w:rPr>
          <w:spacing w:val="-2"/>
          <w:sz w:val="24"/>
          <w:szCs w:val="24"/>
        </w:rPr>
      </w:pPr>
      <w:r w:rsidRPr="006E524D">
        <w:rPr>
          <w:b/>
          <w:spacing w:val="-2"/>
          <w:sz w:val="24"/>
          <w:szCs w:val="24"/>
        </w:rPr>
        <w:t>Szron</w:t>
      </w:r>
      <w:r w:rsidR="00404236" w:rsidRPr="006E524D">
        <w:rPr>
          <w:spacing w:val="-2"/>
          <w:sz w:val="24"/>
          <w:szCs w:val="24"/>
        </w:rPr>
        <w:t xml:space="preserve"> - jest to osad lodu, mający na ogół wygląd krystaliczny, przybierający</w:t>
      </w:r>
      <w:r w:rsidR="00404236" w:rsidRPr="006E524D">
        <w:rPr>
          <w:spacing w:val="-2"/>
          <w:sz w:val="24"/>
          <w:szCs w:val="24"/>
        </w:rPr>
        <w:br/>
      </w:r>
      <w:r w:rsidR="00404236" w:rsidRPr="006E524D">
        <w:rPr>
          <w:spacing w:val="-3"/>
          <w:sz w:val="24"/>
          <w:szCs w:val="24"/>
        </w:rPr>
        <w:t>kształt lasek, igiełek itp. Tworzy się w procesie bezpośredniej kondensacji pary</w:t>
      </w:r>
      <w:r w:rsidR="00404236" w:rsidRPr="006E524D">
        <w:rPr>
          <w:spacing w:val="-3"/>
          <w:sz w:val="24"/>
          <w:szCs w:val="24"/>
        </w:rPr>
        <w:br/>
      </w:r>
      <w:r w:rsidR="00404236" w:rsidRPr="006E524D">
        <w:rPr>
          <w:spacing w:val="-1"/>
          <w:sz w:val="24"/>
          <w:szCs w:val="24"/>
        </w:rPr>
        <w:t>wodnej z powietrza przy temperaturze poniżej 0°C.</w:t>
      </w:r>
    </w:p>
    <w:p w14:paraId="0AFBFB72" w14:textId="77777777" w:rsidR="00404236" w:rsidRPr="006E524D" w:rsidRDefault="00404236" w:rsidP="00B451C0">
      <w:pPr>
        <w:shd w:val="clear" w:color="auto" w:fill="FFFFFF"/>
        <w:spacing w:line="264" w:lineRule="exact"/>
        <w:ind w:right="715"/>
        <w:jc w:val="both"/>
        <w:rPr>
          <w:spacing w:val="-2"/>
          <w:sz w:val="24"/>
          <w:szCs w:val="24"/>
        </w:rPr>
      </w:pPr>
    </w:p>
    <w:p w14:paraId="6A4A4E39" w14:textId="77777777" w:rsidR="00624A2F" w:rsidRPr="006E524D" w:rsidRDefault="00624A2F" w:rsidP="00B451C0">
      <w:pPr>
        <w:shd w:val="clear" w:color="auto" w:fill="FFFFFF"/>
        <w:spacing w:line="264" w:lineRule="exact"/>
        <w:ind w:right="715"/>
        <w:jc w:val="both"/>
        <w:rPr>
          <w:b/>
          <w:spacing w:val="-2"/>
          <w:sz w:val="24"/>
          <w:szCs w:val="24"/>
        </w:rPr>
      </w:pPr>
    </w:p>
    <w:p w14:paraId="0DEDC798" w14:textId="3FA7CEA1" w:rsidR="00F51DF6" w:rsidRPr="006E524D" w:rsidRDefault="00544AD7" w:rsidP="00B451C0">
      <w:pPr>
        <w:shd w:val="clear" w:color="auto" w:fill="FFFFFF"/>
        <w:spacing w:line="264" w:lineRule="exact"/>
        <w:ind w:right="715"/>
        <w:jc w:val="both"/>
        <w:rPr>
          <w:spacing w:val="-1"/>
          <w:sz w:val="24"/>
          <w:szCs w:val="24"/>
        </w:rPr>
      </w:pPr>
      <w:r w:rsidRPr="006E524D">
        <w:rPr>
          <w:b/>
          <w:spacing w:val="-2"/>
          <w:sz w:val="24"/>
          <w:szCs w:val="24"/>
        </w:rPr>
        <w:t>Szadź</w:t>
      </w:r>
      <w:r w:rsidR="00404236" w:rsidRPr="006E524D">
        <w:rPr>
          <w:spacing w:val="-2"/>
          <w:sz w:val="24"/>
          <w:szCs w:val="24"/>
        </w:rPr>
        <w:t xml:space="preserve"> - jest to osad atmosferyczny utworzony z ziarenek lodu rozdzielonych </w:t>
      </w:r>
      <w:r w:rsidR="00404236" w:rsidRPr="006E524D">
        <w:rPr>
          <w:spacing w:val="-1"/>
          <w:sz w:val="24"/>
          <w:szCs w:val="24"/>
        </w:rPr>
        <w:t xml:space="preserve">pęcherzykami powietrza, powstający z nagłego zamarzania przechłodzonych </w:t>
      </w:r>
      <w:r w:rsidR="00404236" w:rsidRPr="006E524D">
        <w:rPr>
          <w:spacing w:val="-2"/>
          <w:sz w:val="24"/>
          <w:szCs w:val="24"/>
        </w:rPr>
        <w:t xml:space="preserve">kropelek </w:t>
      </w:r>
      <w:r w:rsidR="00404236" w:rsidRPr="006E524D">
        <w:rPr>
          <w:spacing w:val="-2"/>
          <w:sz w:val="24"/>
          <w:szCs w:val="24"/>
        </w:rPr>
        <w:lastRenderedPageBreak/>
        <w:t>wody (mgły lub chmury), gdy temperatura wyziębionych powierzch</w:t>
      </w:r>
      <w:r w:rsidR="00404236" w:rsidRPr="006E524D">
        <w:rPr>
          <w:spacing w:val="-2"/>
          <w:sz w:val="24"/>
          <w:szCs w:val="24"/>
        </w:rPr>
        <w:softHyphen/>
      </w:r>
      <w:r w:rsidR="00404236" w:rsidRPr="006E524D">
        <w:rPr>
          <w:spacing w:val="-1"/>
          <w:sz w:val="24"/>
          <w:szCs w:val="24"/>
        </w:rPr>
        <w:t>ni jest niższa lub nieznacznie wyższa od 0°C.</w:t>
      </w:r>
    </w:p>
    <w:p w14:paraId="1046437C" w14:textId="48D3C15B" w:rsidR="00CD4E42" w:rsidRPr="006E524D" w:rsidRDefault="00CD4E42" w:rsidP="00B451C0">
      <w:pPr>
        <w:shd w:val="clear" w:color="auto" w:fill="FFFFFF"/>
        <w:spacing w:line="264" w:lineRule="exact"/>
        <w:ind w:right="715"/>
        <w:jc w:val="both"/>
        <w:rPr>
          <w:spacing w:val="-1"/>
          <w:sz w:val="24"/>
          <w:szCs w:val="24"/>
        </w:rPr>
      </w:pPr>
    </w:p>
    <w:p w14:paraId="2F269AE8" w14:textId="63D0AB6A" w:rsidR="00404236" w:rsidRPr="006E524D" w:rsidRDefault="00404236" w:rsidP="00B451C0">
      <w:pPr>
        <w:shd w:val="clear" w:color="auto" w:fill="FFFFFF"/>
        <w:spacing w:line="264" w:lineRule="exact"/>
        <w:ind w:right="715"/>
        <w:jc w:val="both"/>
        <w:rPr>
          <w:b/>
          <w:sz w:val="24"/>
          <w:szCs w:val="24"/>
        </w:rPr>
      </w:pPr>
      <w:r w:rsidRPr="006E524D">
        <w:rPr>
          <w:b/>
          <w:sz w:val="24"/>
          <w:szCs w:val="24"/>
        </w:rPr>
        <w:t>Określenia podstawowe do rozliczenia usługi zimowego utrzymania.</w:t>
      </w:r>
    </w:p>
    <w:p w14:paraId="637936AD" w14:textId="77777777" w:rsidR="00624A2F" w:rsidRPr="006E524D" w:rsidRDefault="00624A2F" w:rsidP="00B451C0">
      <w:pPr>
        <w:shd w:val="clear" w:color="auto" w:fill="FFFFFF"/>
        <w:spacing w:before="55" w:line="264" w:lineRule="exact"/>
        <w:ind w:right="715"/>
        <w:jc w:val="both"/>
        <w:rPr>
          <w:b/>
          <w:sz w:val="24"/>
          <w:szCs w:val="24"/>
        </w:rPr>
      </w:pPr>
    </w:p>
    <w:p w14:paraId="7711857A" w14:textId="51BDEBB4" w:rsidR="00404236" w:rsidRPr="006E524D" w:rsidRDefault="00404236" w:rsidP="00B451C0">
      <w:pPr>
        <w:shd w:val="clear" w:color="auto" w:fill="FFFFFF"/>
        <w:spacing w:before="55" w:line="264" w:lineRule="exact"/>
        <w:ind w:right="715"/>
        <w:jc w:val="both"/>
        <w:rPr>
          <w:sz w:val="24"/>
          <w:szCs w:val="24"/>
        </w:rPr>
      </w:pPr>
      <w:r w:rsidRPr="006E524D">
        <w:rPr>
          <w:b/>
          <w:sz w:val="24"/>
          <w:szCs w:val="24"/>
        </w:rPr>
        <w:t>Akcja bierna (AB)</w:t>
      </w:r>
      <w:r w:rsidRPr="006E524D">
        <w:rPr>
          <w:sz w:val="24"/>
          <w:szCs w:val="24"/>
        </w:rPr>
        <w:t xml:space="preserve"> – Utrzymywanie gotowości </w:t>
      </w:r>
      <w:r w:rsidR="00624A2F" w:rsidRPr="006E524D">
        <w:rPr>
          <w:sz w:val="24"/>
          <w:szCs w:val="24"/>
        </w:rPr>
        <w:t>pojazdów</w:t>
      </w:r>
      <w:r w:rsidRPr="006E524D">
        <w:rPr>
          <w:sz w:val="24"/>
          <w:szCs w:val="24"/>
        </w:rPr>
        <w:t xml:space="preserve"> i sprzętu potrzebnego do wykonywania prac objętych zakresem zimowego utrzymania, pełnieni</w:t>
      </w:r>
      <w:r w:rsidR="0093175B" w:rsidRPr="006E524D">
        <w:rPr>
          <w:sz w:val="24"/>
          <w:szCs w:val="24"/>
        </w:rPr>
        <w:t>e</w:t>
      </w:r>
      <w:r w:rsidRPr="006E524D">
        <w:rPr>
          <w:sz w:val="24"/>
          <w:szCs w:val="24"/>
        </w:rPr>
        <w:t xml:space="preserve"> dyżurów dyspozytorskich związanych z zimowym utrzymaniem dróg</w:t>
      </w:r>
      <w:r w:rsidR="00624A2F" w:rsidRPr="006E524D">
        <w:rPr>
          <w:sz w:val="24"/>
          <w:szCs w:val="24"/>
        </w:rPr>
        <w:t xml:space="preserve"> oraz</w:t>
      </w:r>
      <w:r w:rsidR="005E472E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>patrolowanie dróg.</w:t>
      </w:r>
    </w:p>
    <w:p w14:paraId="763A994B" w14:textId="77777777" w:rsidR="00404236" w:rsidRPr="006E524D" w:rsidRDefault="00404236" w:rsidP="00B451C0">
      <w:pPr>
        <w:shd w:val="clear" w:color="auto" w:fill="FFFFFF"/>
        <w:spacing w:before="55" w:line="264" w:lineRule="exact"/>
        <w:ind w:right="715"/>
        <w:jc w:val="both"/>
        <w:rPr>
          <w:sz w:val="24"/>
          <w:szCs w:val="24"/>
        </w:rPr>
      </w:pPr>
    </w:p>
    <w:p w14:paraId="4117DBBD" w14:textId="6831B3CF" w:rsidR="00404236" w:rsidRPr="006E524D" w:rsidRDefault="00404236" w:rsidP="00B451C0">
      <w:pPr>
        <w:shd w:val="clear" w:color="auto" w:fill="FFFFFF"/>
        <w:spacing w:before="55" w:line="264" w:lineRule="exact"/>
        <w:ind w:right="715"/>
        <w:jc w:val="both"/>
        <w:rPr>
          <w:sz w:val="24"/>
          <w:szCs w:val="24"/>
        </w:rPr>
      </w:pPr>
      <w:r w:rsidRPr="006E524D">
        <w:rPr>
          <w:b/>
          <w:sz w:val="24"/>
          <w:szCs w:val="24"/>
        </w:rPr>
        <w:t>Akcja czynna (AC)</w:t>
      </w:r>
      <w:r w:rsidR="009105F9" w:rsidRPr="006E524D">
        <w:rPr>
          <w:sz w:val="24"/>
          <w:szCs w:val="24"/>
        </w:rPr>
        <w:t xml:space="preserve"> - </w:t>
      </w:r>
      <w:r w:rsidRPr="006E524D">
        <w:rPr>
          <w:sz w:val="24"/>
          <w:szCs w:val="24"/>
        </w:rPr>
        <w:t>Wykonywanie na całym odcinku</w:t>
      </w:r>
      <w:r w:rsidR="00B350BC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>lub jego części czynności związanych z utrzymaniem przejezdności przez usuwanie śniegu i zwalczanie śliskości zgodnie z przyjętymi standardami.</w:t>
      </w:r>
      <w:r w:rsidR="006A50F7" w:rsidRPr="006E524D">
        <w:rPr>
          <w:sz w:val="24"/>
          <w:szCs w:val="24"/>
        </w:rPr>
        <w:t xml:space="preserve"> Pełnienie dyżurów dyspozytorskich związanych         z zimowym utrzymaniem dróg</w:t>
      </w:r>
      <w:r w:rsidR="00624A2F" w:rsidRPr="006E524D">
        <w:rPr>
          <w:sz w:val="24"/>
          <w:szCs w:val="24"/>
        </w:rPr>
        <w:t xml:space="preserve"> oraz</w:t>
      </w:r>
      <w:r w:rsidR="006A50F7" w:rsidRPr="006E524D">
        <w:rPr>
          <w:sz w:val="24"/>
          <w:szCs w:val="24"/>
        </w:rPr>
        <w:t xml:space="preserve"> patrolowanie dróg.</w:t>
      </w:r>
    </w:p>
    <w:p w14:paraId="7EC520A2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6B81E986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b/>
          <w:bCs/>
          <w:sz w:val="24"/>
          <w:szCs w:val="24"/>
        </w:rPr>
        <w:t>1.5. Ogólne wymagania dotyczące robót</w:t>
      </w:r>
    </w:p>
    <w:p w14:paraId="0F57F52F" w14:textId="77777777" w:rsidR="006A11D5" w:rsidRPr="006E524D" w:rsidRDefault="006A11D5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38293A1B" w14:textId="6331FA30" w:rsidR="00116C8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Wykonawca robót jest odpowiedzialny za jakość ich wykonania oraz za ich zgodność z </w:t>
      </w:r>
      <w:r w:rsidR="003947EE" w:rsidRPr="006E524D">
        <w:rPr>
          <w:sz w:val="24"/>
          <w:szCs w:val="24"/>
        </w:rPr>
        <w:t>S</w:t>
      </w:r>
      <w:r w:rsidRPr="006E524D">
        <w:rPr>
          <w:sz w:val="24"/>
          <w:szCs w:val="24"/>
        </w:rPr>
        <w:t>ST</w:t>
      </w:r>
      <w:r w:rsidR="00116C84" w:rsidRPr="006E524D">
        <w:rPr>
          <w:sz w:val="24"/>
          <w:szCs w:val="24"/>
        </w:rPr>
        <w:t>. Wykonawca ponosi pełną odpowiedzialność za szkody spowodowane zaniechaniem prac lub na skutek niedostatecznego, niezgodnego z obowiązującymi przepisami i warunkami podanymi     w niniejszej specyfikacji wykonania prac przy zimowym utrzymaniu dróg.</w:t>
      </w:r>
    </w:p>
    <w:p w14:paraId="06EDF356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719CE582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b/>
          <w:bCs/>
          <w:sz w:val="24"/>
          <w:szCs w:val="24"/>
        </w:rPr>
        <w:t>1.5.1.</w:t>
      </w:r>
      <w:r w:rsidRPr="006E524D">
        <w:rPr>
          <w:b/>
          <w:bCs/>
          <w:sz w:val="24"/>
          <w:szCs w:val="24"/>
        </w:rPr>
        <w:tab/>
        <w:t>Przekazanie terenu robót dla utrzymania dróg</w:t>
      </w:r>
    </w:p>
    <w:p w14:paraId="2BCC99B8" w14:textId="77777777" w:rsidR="006A11D5" w:rsidRPr="006E524D" w:rsidRDefault="006A11D5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2B1DA011" w14:textId="646257BB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Zamawiający przekaże Wykonawcy wykaz dróg wojewódzkich, na których zobowiązany będzie systematycznie prowadzić zlecone umową roboty zimowego utrzymania dróg w zakresie podanym w dokumentach przetargowych.</w:t>
      </w:r>
    </w:p>
    <w:p w14:paraId="2A927F1F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5123A506" w14:textId="6B82656F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b/>
          <w:bCs/>
          <w:sz w:val="24"/>
          <w:szCs w:val="24"/>
        </w:rPr>
        <w:t>1.5.2.</w:t>
      </w:r>
      <w:r w:rsidRPr="006E524D">
        <w:rPr>
          <w:b/>
          <w:bCs/>
          <w:sz w:val="24"/>
          <w:szCs w:val="24"/>
        </w:rPr>
        <w:tab/>
        <w:t>Zgodność robót z S</w:t>
      </w:r>
      <w:r w:rsidR="009917EC" w:rsidRPr="006E524D">
        <w:rPr>
          <w:b/>
          <w:bCs/>
          <w:sz w:val="24"/>
          <w:szCs w:val="24"/>
        </w:rPr>
        <w:t>S</w:t>
      </w:r>
      <w:r w:rsidRPr="006E524D">
        <w:rPr>
          <w:b/>
          <w:bCs/>
          <w:sz w:val="24"/>
          <w:szCs w:val="24"/>
        </w:rPr>
        <w:t>T i innymi dokumentami</w:t>
      </w:r>
    </w:p>
    <w:p w14:paraId="4168967F" w14:textId="77777777" w:rsidR="006A11D5" w:rsidRPr="006E524D" w:rsidRDefault="006A11D5" w:rsidP="006A11D5">
      <w:pPr>
        <w:widowControl/>
        <w:autoSpaceDE/>
        <w:ind w:right="-57"/>
        <w:jc w:val="both"/>
        <w:rPr>
          <w:sz w:val="24"/>
          <w:szCs w:val="24"/>
        </w:rPr>
      </w:pPr>
    </w:p>
    <w:p w14:paraId="5F7EAC12" w14:textId="0C26A3DA" w:rsidR="00BC2004" w:rsidRPr="006E524D" w:rsidRDefault="003947EE" w:rsidP="006A11D5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S</w:t>
      </w:r>
      <w:r w:rsidR="00BC2004" w:rsidRPr="006E524D">
        <w:rPr>
          <w:sz w:val="24"/>
          <w:szCs w:val="24"/>
        </w:rPr>
        <w:t xml:space="preserve">ST oraz dodatkowe dokumenty przetargowe przekazane </w:t>
      </w:r>
      <w:r w:rsidR="00624A2F" w:rsidRPr="006E524D">
        <w:rPr>
          <w:sz w:val="24"/>
          <w:szCs w:val="24"/>
        </w:rPr>
        <w:t>W</w:t>
      </w:r>
      <w:r w:rsidR="00BC2004" w:rsidRPr="006E524D">
        <w:rPr>
          <w:sz w:val="24"/>
          <w:szCs w:val="24"/>
        </w:rPr>
        <w:t xml:space="preserve">ykonawcy stanowią część umowy, a wymagania wyszczególnione choćby w jednym z nich są obowiązujące </w:t>
      </w:r>
      <w:r w:rsidR="00B963F2" w:rsidRPr="006E524D">
        <w:rPr>
          <w:sz w:val="24"/>
          <w:szCs w:val="24"/>
        </w:rPr>
        <w:br/>
      </w:r>
      <w:r w:rsidR="00BC2004" w:rsidRPr="006E524D">
        <w:rPr>
          <w:sz w:val="24"/>
          <w:szCs w:val="24"/>
        </w:rPr>
        <w:t>dla Wykonawcy.</w:t>
      </w:r>
    </w:p>
    <w:p w14:paraId="199C2707" w14:textId="77777777" w:rsidR="00BC2004" w:rsidRPr="006E524D" w:rsidRDefault="00BC2004" w:rsidP="006A11D5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 przypadku rozbieżności w ustaleniach poszczególnych dokumentów obowiązuje kolejność ich ważności według warunków umowy.</w:t>
      </w:r>
    </w:p>
    <w:p w14:paraId="1691EE05" w14:textId="77777777" w:rsidR="00BC2004" w:rsidRPr="006E524D" w:rsidRDefault="00BC2004" w:rsidP="006A11D5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Wykonawca nie może wykorzystywać błędów lub </w:t>
      </w:r>
      <w:proofErr w:type="spellStart"/>
      <w:r w:rsidRPr="006E524D">
        <w:rPr>
          <w:sz w:val="24"/>
          <w:szCs w:val="24"/>
        </w:rPr>
        <w:t>opuszczeń</w:t>
      </w:r>
      <w:proofErr w:type="spellEnd"/>
      <w:r w:rsidRPr="006E524D">
        <w:rPr>
          <w:sz w:val="24"/>
          <w:szCs w:val="24"/>
        </w:rPr>
        <w:t xml:space="preserve"> w dokumentach kontraktowych, a o ich wykryciu winien natychmiast powiadomić przedstawiciela Zamawiającego, który dokona odpowiednich zmian i poprawek.</w:t>
      </w:r>
    </w:p>
    <w:p w14:paraId="7764EB50" w14:textId="21FD243F" w:rsidR="00BC2004" w:rsidRPr="006E524D" w:rsidRDefault="00BC2004" w:rsidP="006A11D5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Wszystkie wykonane roboty i dostarczone materiały będą zgodne ze </w:t>
      </w:r>
      <w:r w:rsidR="003947EE" w:rsidRPr="006E524D">
        <w:rPr>
          <w:sz w:val="24"/>
          <w:szCs w:val="24"/>
        </w:rPr>
        <w:t xml:space="preserve">Szczegółowymi </w:t>
      </w:r>
      <w:r w:rsidRPr="006E524D">
        <w:rPr>
          <w:sz w:val="24"/>
          <w:szCs w:val="24"/>
        </w:rPr>
        <w:t>Specyfikacjami Technicznymi</w:t>
      </w:r>
    </w:p>
    <w:p w14:paraId="75A4506C" w14:textId="4FFB619C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Standardy Zimowego utrzymania dróg, opisane w załączniku nr 2 do </w:t>
      </w:r>
      <w:r w:rsidR="003947EE" w:rsidRPr="006E524D">
        <w:rPr>
          <w:sz w:val="24"/>
          <w:szCs w:val="24"/>
        </w:rPr>
        <w:t>S</w:t>
      </w:r>
      <w:r w:rsidRPr="006E524D">
        <w:rPr>
          <w:sz w:val="24"/>
          <w:szCs w:val="24"/>
        </w:rPr>
        <w:t xml:space="preserve">ST dopuszczają odstępstwa od stanu nawierzchni opisanej standardem. Przewidziane przedziały czasowe </w:t>
      </w:r>
      <w:r w:rsidR="00B963F2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dla zlikwidowania zimowego zjawiska są czasami maksymalnymi. Zamawiający może żądać od Wykonawcy podjęcia działań natychmiastowych i skrócenia czasu odstępstw.</w:t>
      </w:r>
    </w:p>
    <w:p w14:paraId="3BAE42E2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2748B77D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b/>
          <w:bCs/>
          <w:sz w:val="24"/>
          <w:szCs w:val="24"/>
        </w:rPr>
        <w:t>1.5.3.</w:t>
      </w:r>
      <w:r w:rsidRPr="006E524D">
        <w:rPr>
          <w:b/>
          <w:bCs/>
          <w:sz w:val="24"/>
          <w:szCs w:val="24"/>
        </w:rPr>
        <w:tab/>
        <w:t>Ochrona środowiska w czasie wykonywania robót</w:t>
      </w:r>
    </w:p>
    <w:p w14:paraId="2E7CFDF0" w14:textId="77777777" w:rsidR="006A11D5" w:rsidRPr="006E524D" w:rsidRDefault="006A11D5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2BB3F2A7" w14:textId="6BA8316C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Wykonawca ma obowiązek znać i stosować w czasie prowadzenia robót wszelkie przepisy dotyczące ochrony środowiska naturalnego.</w:t>
      </w:r>
    </w:p>
    <w:p w14:paraId="3170CC02" w14:textId="6FFC574E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 W okresie trwania Umowy Wykonawca:</w:t>
      </w:r>
    </w:p>
    <w:p w14:paraId="4F4F2C50" w14:textId="41D11C9B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1.</w:t>
      </w:r>
      <w:r w:rsidR="00624A2F" w:rsidRPr="006E524D">
        <w:rPr>
          <w:sz w:val="24"/>
          <w:szCs w:val="24"/>
        </w:rPr>
        <w:t xml:space="preserve"> Będzie</w:t>
      </w:r>
      <w:r w:rsidRPr="006E524D">
        <w:rPr>
          <w:sz w:val="24"/>
          <w:szCs w:val="24"/>
        </w:rPr>
        <w:t xml:space="preserve"> </w:t>
      </w:r>
      <w:r w:rsidR="00624A2F" w:rsidRPr="006E524D">
        <w:rPr>
          <w:sz w:val="24"/>
          <w:szCs w:val="24"/>
        </w:rPr>
        <w:t>p</w:t>
      </w:r>
      <w:r w:rsidRPr="006E524D">
        <w:rPr>
          <w:sz w:val="24"/>
          <w:szCs w:val="24"/>
        </w:rPr>
        <w:t>odejmowa</w:t>
      </w:r>
      <w:r w:rsidR="00624A2F" w:rsidRPr="006E524D">
        <w:rPr>
          <w:sz w:val="24"/>
          <w:szCs w:val="24"/>
        </w:rPr>
        <w:t>ł</w:t>
      </w:r>
      <w:r w:rsidRPr="006E524D">
        <w:rPr>
          <w:sz w:val="24"/>
          <w:szCs w:val="24"/>
        </w:rPr>
        <w:t xml:space="preserve"> kroki mające na celu stosowanie się do przepisów i norm dotyczących ochrony środowiska na terenie i wokół terenu prowadzonych robót oraz będzie unikać </w:t>
      </w:r>
      <w:r w:rsidRPr="006E524D">
        <w:rPr>
          <w:sz w:val="24"/>
          <w:szCs w:val="24"/>
        </w:rPr>
        <w:lastRenderedPageBreak/>
        <w:t>uszkodzeń lub uciążliwości dla osób lub własności społecznej i innych, a wynikających ze skażenia, hałasu lub innych przyczyn powstałych w następstwie jego sposobu działania.</w:t>
      </w:r>
    </w:p>
    <w:p w14:paraId="2EB30432" w14:textId="6C9C7D1F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2. Stosując się do tych wymagań będzie miał szczególny wzgląd na lokalizację baz, warsztatów, magazynów, składowisk, środki ostrożności i zabezpieczenia przed</w:t>
      </w:r>
      <w:r w:rsidR="002C3DAA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>zanieczyszczeniem zbiorników i cieków substancjami toksycznymi.</w:t>
      </w:r>
    </w:p>
    <w:p w14:paraId="0F897209" w14:textId="7CB758C0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Opłaty i kary za przekroczenie w trakcie realizacji robót norm określonych w odpowiednich przepisach dotyczących ochrony środowiska obciążają Wykonawcę.</w:t>
      </w:r>
    </w:p>
    <w:p w14:paraId="725C7B29" w14:textId="77777777" w:rsidR="006A11D5" w:rsidRPr="006E524D" w:rsidRDefault="006A11D5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</w:p>
    <w:p w14:paraId="26E86A89" w14:textId="3BA2DF47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1.5.4.</w:t>
      </w:r>
      <w:r w:rsidRPr="006E524D">
        <w:rPr>
          <w:b/>
          <w:bCs/>
          <w:sz w:val="24"/>
          <w:szCs w:val="24"/>
        </w:rPr>
        <w:tab/>
        <w:t>Ochrona własności publicznej i prywatnej</w:t>
      </w:r>
    </w:p>
    <w:p w14:paraId="143FB8FB" w14:textId="77777777" w:rsidR="006A11D5" w:rsidRPr="006E524D" w:rsidRDefault="006A11D5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3D4BC424" w14:textId="6A1A7678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Wykonawca jest zobowiązany do ochrony przed uszkodzeniami lub zniszczeniem własności prywatnej i publicznej. Jeżeli w związku z niewłaściwym prowadzeniem robót, zaniedbaniem lub brakiem działań ze strony Wykonawcy nastąpi uszkodzenie lub zniszczenie własności prywatnej lub publicznej, to Wykonawca na swój koszt naprawi lub odtworzy uszkodzoną własność w taki sposób, aby stan naprawionej własności był nie gorszy niż przed powstaniem tego uszkodzenia lub zniszczenia.</w:t>
      </w:r>
    </w:p>
    <w:p w14:paraId="6F52B447" w14:textId="77777777" w:rsidR="0095582C" w:rsidRPr="006E524D" w:rsidRDefault="0095582C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52DAF87C" w14:textId="6D1D887F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1.5.5.</w:t>
      </w:r>
      <w:r w:rsidRPr="006E524D">
        <w:rPr>
          <w:b/>
          <w:bCs/>
          <w:sz w:val="24"/>
          <w:szCs w:val="24"/>
        </w:rPr>
        <w:tab/>
        <w:t>Bezpieczeństwo i Higiena Pracy (BHP)</w:t>
      </w:r>
    </w:p>
    <w:p w14:paraId="67BA1DEA" w14:textId="77777777" w:rsidR="006A11D5" w:rsidRPr="006E524D" w:rsidRDefault="006A11D5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357B8E14" w14:textId="3AE1139C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Podczas realizacji robót Wykonawca będzie przestrzeg</w:t>
      </w:r>
      <w:r w:rsidR="00624A2F" w:rsidRPr="006E524D">
        <w:rPr>
          <w:sz w:val="24"/>
          <w:szCs w:val="24"/>
        </w:rPr>
        <w:t>ał</w:t>
      </w:r>
      <w:r w:rsidRPr="006E524D">
        <w:rPr>
          <w:sz w:val="24"/>
          <w:szCs w:val="24"/>
        </w:rPr>
        <w:t xml:space="preserve"> przepisów dotyczących bezpieczeństwa i higieny pracy.</w:t>
      </w:r>
    </w:p>
    <w:p w14:paraId="600677B8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 szczególności Wykonawca ma obowiązek zadbać, aby personel nie wykonywał pracy w warunkach niebezpiecznych, szkodliwych dla zdrowia oraz nie spełniających odpowiednich warunków sanitarnych. Wykonawca zapewni i będzie utrzymywał wszelkie urządzenia zabezpieczające, socjalne oraz sprzęt i odpowiednią odzież dla ochrony życia i zdrowia osób zatrudnionych przy utrzymaniu dróg oraz dla zapewnienia bezpieczeństwa publicznego.</w:t>
      </w:r>
    </w:p>
    <w:p w14:paraId="732BC19B" w14:textId="1C9F0EB5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Uznaje się, że wszelkie koszty związane z wypełnieniem wymagań określonych powyżej </w:t>
      </w:r>
      <w:r w:rsidR="00B963F2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nie podlegają odrębnej zapłacie i są uwzględnione w cenie umownej.</w:t>
      </w:r>
    </w:p>
    <w:p w14:paraId="70AF497F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0FA38673" w14:textId="24517BB9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 xml:space="preserve"> 1.5.6. Stosowanie się do prawa i innych przepisów</w:t>
      </w:r>
    </w:p>
    <w:p w14:paraId="321DC37B" w14:textId="77777777" w:rsidR="006A11D5" w:rsidRPr="006E524D" w:rsidRDefault="006A11D5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0F69A041" w14:textId="53D51F4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Wykonawca zobowiązany jest znać przepisy wydane przez władze centralne i miejscowe oraz inne przepisy i wytyczne, które są w jakikolwiek sposób związane z robotami i będzie w pełni odpowiedzialny za przestrzeganie tych praw, przepisów i wytycznych podczas prowadzenia robót. Wykonawca będzie przestrzega</w:t>
      </w:r>
      <w:r w:rsidR="00624A2F" w:rsidRPr="006E524D">
        <w:rPr>
          <w:sz w:val="24"/>
          <w:szCs w:val="24"/>
        </w:rPr>
        <w:t>ł</w:t>
      </w:r>
      <w:r w:rsidRPr="006E524D">
        <w:rPr>
          <w:sz w:val="24"/>
          <w:szCs w:val="24"/>
        </w:rPr>
        <w:t xml:space="preserve"> praw patentowych i będzie w pełni odpowiedzialny za wypełnienie wszelkich wymagań prawnych odnośnie wykorzystania opatentowanych urządzeń lub metod i w sposób ciągły będzie informowa</w:t>
      </w:r>
      <w:r w:rsidR="00624A2F" w:rsidRPr="006E524D">
        <w:rPr>
          <w:sz w:val="24"/>
          <w:szCs w:val="24"/>
        </w:rPr>
        <w:t>ł</w:t>
      </w:r>
      <w:r w:rsidRPr="006E524D">
        <w:rPr>
          <w:sz w:val="24"/>
          <w:szCs w:val="24"/>
        </w:rPr>
        <w:t xml:space="preserve"> Inspektora Nadzoru o swoich działaniach, przedstawiając kopie zezwoleń i inne odnośne dokumenty.</w:t>
      </w:r>
    </w:p>
    <w:p w14:paraId="6235931C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3C598D89" w14:textId="77777777" w:rsidR="0095582C" w:rsidRPr="006E524D" w:rsidRDefault="0095582C" w:rsidP="00B451C0">
      <w:pPr>
        <w:widowControl/>
        <w:autoSpaceDE/>
        <w:ind w:left="2832" w:right="-57" w:hanging="2832"/>
        <w:jc w:val="both"/>
        <w:rPr>
          <w:b/>
          <w:bCs/>
          <w:sz w:val="24"/>
          <w:szCs w:val="24"/>
        </w:rPr>
      </w:pPr>
    </w:p>
    <w:p w14:paraId="52979DFB" w14:textId="77777777" w:rsidR="00BC2004" w:rsidRPr="006E524D" w:rsidRDefault="00BC2004" w:rsidP="00B451C0">
      <w:pPr>
        <w:widowControl/>
        <w:autoSpaceDE/>
        <w:ind w:left="2832" w:right="-57" w:hanging="2832"/>
        <w:jc w:val="both"/>
        <w:rPr>
          <w:sz w:val="24"/>
          <w:szCs w:val="24"/>
        </w:rPr>
      </w:pPr>
      <w:r w:rsidRPr="006E524D">
        <w:rPr>
          <w:b/>
          <w:bCs/>
          <w:sz w:val="24"/>
          <w:szCs w:val="24"/>
        </w:rPr>
        <w:t>2. MATERIAŁY</w:t>
      </w:r>
    </w:p>
    <w:p w14:paraId="1D947E87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64C6BA70" w14:textId="6BA3A35A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2.1. Wymagania ogólne</w:t>
      </w:r>
    </w:p>
    <w:p w14:paraId="44217D6A" w14:textId="77777777" w:rsidR="006A11D5" w:rsidRPr="006E524D" w:rsidRDefault="006A11D5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36EB39C6" w14:textId="67BFCCD2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Wykonawca przedstawi szczegółowe informacje dotyczące proponowanych materiałów </w:t>
      </w:r>
      <w:r w:rsidR="003F6699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i odpowiednie świadectwa. </w:t>
      </w:r>
    </w:p>
    <w:p w14:paraId="791427A9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15426A38" w14:textId="1A98069F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2.2. Inspekcja wytwórni materiałów</w:t>
      </w:r>
      <w:r w:rsidR="0093175B" w:rsidRPr="006E524D">
        <w:rPr>
          <w:b/>
          <w:bCs/>
          <w:sz w:val="24"/>
          <w:szCs w:val="24"/>
        </w:rPr>
        <w:t xml:space="preserve"> </w:t>
      </w:r>
      <w:proofErr w:type="spellStart"/>
      <w:r w:rsidR="0093175B" w:rsidRPr="006E524D">
        <w:rPr>
          <w:b/>
          <w:bCs/>
          <w:sz w:val="24"/>
          <w:szCs w:val="24"/>
        </w:rPr>
        <w:t>uszorstniających</w:t>
      </w:r>
      <w:proofErr w:type="spellEnd"/>
      <w:r w:rsidRPr="006E524D">
        <w:rPr>
          <w:b/>
          <w:bCs/>
          <w:sz w:val="24"/>
          <w:szCs w:val="24"/>
        </w:rPr>
        <w:t xml:space="preserve"> i solanek</w:t>
      </w:r>
    </w:p>
    <w:p w14:paraId="50E7CD67" w14:textId="77777777" w:rsidR="006A11D5" w:rsidRPr="006E524D" w:rsidRDefault="006A11D5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2FF1A882" w14:textId="2753B231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Wytwórnie mieszanek materiałów </w:t>
      </w:r>
      <w:proofErr w:type="spellStart"/>
      <w:r w:rsidRPr="006E524D">
        <w:rPr>
          <w:sz w:val="24"/>
          <w:szCs w:val="24"/>
        </w:rPr>
        <w:t>uszorstniających</w:t>
      </w:r>
      <w:proofErr w:type="spellEnd"/>
      <w:r w:rsidRPr="006E524D">
        <w:rPr>
          <w:sz w:val="24"/>
          <w:szCs w:val="24"/>
        </w:rPr>
        <w:t xml:space="preserve"> oraz solanek będą podlegały kontroli w zakresie zgodności produkcji i wytwarzania wg norm i zaleceń.</w:t>
      </w:r>
    </w:p>
    <w:p w14:paraId="64DA459C" w14:textId="61C85456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lastRenderedPageBreak/>
        <w:t>Próbki materiałów i mieszanek mogą być pobierane w celu sprawdzenia ich wła</w:t>
      </w:r>
      <w:r w:rsidR="0095799D" w:rsidRPr="006E524D">
        <w:rPr>
          <w:sz w:val="24"/>
          <w:szCs w:val="24"/>
        </w:rPr>
        <w:t>ściwości</w:t>
      </w:r>
      <w:r w:rsidRPr="006E524D">
        <w:rPr>
          <w:sz w:val="24"/>
          <w:szCs w:val="24"/>
        </w:rPr>
        <w:t xml:space="preserve">. W trakcie inspekcji wytwórni przedstawiciel Zamawiającego będzie miał wolny wstęp </w:t>
      </w:r>
      <w:r w:rsidR="003F6699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w dowolnym czasie do tych części wytwórni, gdzie odbywa się produkcja </w:t>
      </w:r>
      <w:r w:rsidR="003F6699" w:rsidRPr="006E524D">
        <w:rPr>
          <w:sz w:val="24"/>
          <w:szCs w:val="24"/>
        </w:rPr>
        <w:br/>
        <w:t xml:space="preserve">i magazynowanie </w:t>
      </w:r>
      <w:r w:rsidRPr="006E524D">
        <w:rPr>
          <w:sz w:val="24"/>
          <w:szCs w:val="24"/>
        </w:rPr>
        <w:t>materiałów przeznaczonych do realizacji zadania oraz będzie miał zapewnioną współpracę i pomoc ze strony Wykonawcy.</w:t>
      </w:r>
    </w:p>
    <w:p w14:paraId="43DAD1F8" w14:textId="3CB60218" w:rsidR="005408AF" w:rsidRPr="006E524D" w:rsidRDefault="005408AF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2C94B472" w14:textId="03404FD6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2.3. Materiały nie odpowiadające wymaganiom</w:t>
      </w:r>
    </w:p>
    <w:p w14:paraId="7A3D9395" w14:textId="77777777" w:rsidR="006A11D5" w:rsidRPr="006E524D" w:rsidRDefault="006A11D5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5FDB4577" w14:textId="0EB96AA9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Usuwanie śliskości przy użyciu materiałów nie zaakceptowanych przez Zamawiającego, Wykonawca wykonuje na własne ryzyko, licząc się z konsekwencjami prawnymi za zaistniałe zdarzenia na drodze. Wykonanie prac przy użyciu takich materiałów nie zostanie zapłacone.</w:t>
      </w:r>
    </w:p>
    <w:p w14:paraId="69C5CA73" w14:textId="77777777" w:rsidR="00DB516D" w:rsidRPr="006E524D" w:rsidRDefault="00DB516D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2562CC07" w14:textId="5ACE4C07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2.</w:t>
      </w:r>
      <w:r w:rsidR="00F51DF6" w:rsidRPr="006E524D">
        <w:rPr>
          <w:b/>
          <w:bCs/>
          <w:sz w:val="24"/>
          <w:szCs w:val="24"/>
        </w:rPr>
        <w:t>4</w:t>
      </w:r>
      <w:r w:rsidRPr="006E524D">
        <w:rPr>
          <w:b/>
          <w:bCs/>
          <w:sz w:val="24"/>
          <w:szCs w:val="24"/>
        </w:rPr>
        <w:t>. Składowanie i przechowywanie materiałów</w:t>
      </w:r>
    </w:p>
    <w:p w14:paraId="55253043" w14:textId="77777777" w:rsidR="006A11D5" w:rsidRPr="006E524D" w:rsidRDefault="006A11D5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24CDB7AC" w14:textId="7C7FFD4B" w:rsidR="00095DAE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Materiały składowane, do czasu</w:t>
      </w:r>
      <w:r w:rsidR="00624A2F" w:rsidRPr="006E524D">
        <w:rPr>
          <w:sz w:val="24"/>
          <w:szCs w:val="24"/>
        </w:rPr>
        <w:t>,</w:t>
      </w:r>
      <w:r w:rsidRPr="006E524D">
        <w:rPr>
          <w:sz w:val="24"/>
          <w:szCs w:val="24"/>
        </w:rPr>
        <w:t xml:space="preserve"> gdy będą one potrzebne do usuwania śliskości zostaną przez Wykonawcę odpowiednio zabezpieczone. </w:t>
      </w:r>
    </w:p>
    <w:p w14:paraId="55833006" w14:textId="3D5CBAF9" w:rsidR="00095DAE" w:rsidRPr="006E524D" w:rsidRDefault="00095DAE" w:rsidP="00624A2F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Materiały do ZUD gromadzi Wykonawca we własnym zakresie w Bazach ZUD, z których będzie prowadził zimowe utrzymanie. </w:t>
      </w:r>
    </w:p>
    <w:p w14:paraId="486A3C93" w14:textId="4939B57D" w:rsidR="00095DAE" w:rsidRPr="006E524D" w:rsidRDefault="00095DAE" w:rsidP="00624A2F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 celu zminimalizowania czasu dojazdu do odcinków dróg objętych zadaniem, Bazy ZUD należy organizować w odległości do 20</w:t>
      </w:r>
      <w:r w:rsidR="00911A0C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 xml:space="preserve">km od utrzymywanych odcinków dróg               </w:t>
      </w:r>
      <w:r w:rsidR="000249E6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w zadaniu.</w:t>
      </w:r>
    </w:p>
    <w:p w14:paraId="3152FB67" w14:textId="57124844" w:rsidR="00095DAE" w:rsidRPr="006E524D" w:rsidRDefault="00095DAE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Używane materiały muszą spełniać </w:t>
      </w:r>
      <w:r w:rsidRPr="006E524D">
        <w:rPr>
          <w:bCs/>
          <w:sz w:val="24"/>
          <w:szCs w:val="24"/>
        </w:rPr>
        <w:t xml:space="preserve">wymagania </w:t>
      </w:r>
      <w:r w:rsidRPr="006E524D">
        <w:rPr>
          <w:bCs/>
          <w:spacing w:val="-1"/>
          <w:sz w:val="24"/>
          <w:szCs w:val="24"/>
        </w:rPr>
        <w:t xml:space="preserve">Rozporządzenia Ministra Środowiska    </w:t>
      </w:r>
      <w:r w:rsidR="003E72B1" w:rsidRPr="006E524D">
        <w:rPr>
          <w:bCs/>
          <w:spacing w:val="-1"/>
          <w:sz w:val="24"/>
          <w:szCs w:val="24"/>
        </w:rPr>
        <w:t xml:space="preserve">      </w:t>
      </w:r>
      <w:r w:rsidRPr="006E524D">
        <w:rPr>
          <w:bCs/>
          <w:spacing w:val="-1"/>
          <w:sz w:val="24"/>
          <w:szCs w:val="24"/>
        </w:rPr>
        <w:t xml:space="preserve">  </w:t>
      </w:r>
      <w:r w:rsidR="000249E6" w:rsidRPr="006E524D">
        <w:rPr>
          <w:bCs/>
          <w:spacing w:val="-1"/>
          <w:sz w:val="24"/>
          <w:szCs w:val="24"/>
        </w:rPr>
        <w:br/>
      </w:r>
      <w:r w:rsidRPr="006E524D">
        <w:rPr>
          <w:bCs/>
          <w:spacing w:val="-1"/>
          <w:sz w:val="24"/>
          <w:szCs w:val="24"/>
        </w:rPr>
        <w:t xml:space="preserve">„w sprawie rodzajów i warunków stosowania </w:t>
      </w:r>
      <w:r w:rsidRPr="006E524D">
        <w:rPr>
          <w:bCs/>
          <w:sz w:val="24"/>
          <w:szCs w:val="24"/>
        </w:rPr>
        <w:t xml:space="preserve">środków, jakie mogą być używane na drogach publicznych oraz ulicach i placach" z dnia 27 października </w:t>
      </w:r>
      <w:r w:rsidRPr="006E524D">
        <w:rPr>
          <w:sz w:val="24"/>
          <w:szCs w:val="24"/>
        </w:rPr>
        <w:t>2005r.(D</w:t>
      </w:r>
      <w:r w:rsidR="00CD48A7" w:rsidRPr="006E524D">
        <w:rPr>
          <w:sz w:val="24"/>
          <w:szCs w:val="24"/>
        </w:rPr>
        <w:t>z</w:t>
      </w:r>
      <w:r w:rsidRPr="006E524D">
        <w:rPr>
          <w:sz w:val="24"/>
          <w:szCs w:val="24"/>
        </w:rPr>
        <w:t>.U. nr 230 poz.1960) zwane dalej Rozporządzeniem.</w:t>
      </w:r>
    </w:p>
    <w:p w14:paraId="736B2A72" w14:textId="71485E22" w:rsidR="00624A2F" w:rsidRPr="006E524D" w:rsidRDefault="00624A2F" w:rsidP="00B451C0">
      <w:pPr>
        <w:shd w:val="clear" w:color="auto" w:fill="FFFFFF"/>
        <w:jc w:val="both"/>
        <w:rPr>
          <w:spacing w:val="-1"/>
          <w:sz w:val="24"/>
          <w:szCs w:val="24"/>
        </w:rPr>
      </w:pPr>
    </w:p>
    <w:p w14:paraId="00502EF9" w14:textId="3DE1CC0B" w:rsidR="00624A2F" w:rsidRPr="006E524D" w:rsidRDefault="00624A2F" w:rsidP="00B451C0">
      <w:pPr>
        <w:shd w:val="clear" w:color="auto" w:fill="FFFFFF"/>
        <w:jc w:val="both"/>
        <w:rPr>
          <w:b/>
          <w:spacing w:val="-1"/>
          <w:sz w:val="24"/>
          <w:szCs w:val="24"/>
        </w:rPr>
      </w:pPr>
      <w:r w:rsidRPr="006E524D">
        <w:rPr>
          <w:b/>
          <w:spacing w:val="-1"/>
          <w:sz w:val="24"/>
          <w:szCs w:val="24"/>
        </w:rPr>
        <w:t>2.5 Warunki stosowania materiałów na drogach</w:t>
      </w:r>
    </w:p>
    <w:p w14:paraId="2F456EE2" w14:textId="6354A838" w:rsidR="000703F6" w:rsidRPr="006E524D" w:rsidRDefault="00095DAE" w:rsidP="00B451C0">
      <w:pPr>
        <w:shd w:val="clear" w:color="auto" w:fill="FFFFFF"/>
        <w:spacing w:before="269" w:line="278" w:lineRule="exact"/>
        <w:jc w:val="both"/>
        <w:rPr>
          <w:sz w:val="24"/>
          <w:szCs w:val="24"/>
        </w:rPr>
      </w:pPr>
      <w:r w:rsidRPr="006E524D">
        <w:rPr>
          <w:spacing w:val="-1"/>
          <w:sz w:val="24"/>
          <w:szCs w:val="24"/>
        </w:rPr>
        <w:t xml:space="preserve">Do zapobiegania w powstawaniu, likwidacji i łagodzenia śliskości zimowej na drogach </w:t>
      </w:r>
      <w:r w:rsidRPr="006E524D">
        <w:rPr>
          <w:sz w:val="24"/>
          <w:szCs w:val="24"/>
        </w:rPr>
        <w:t xml:space="preserve">stosuje się następujące środki chemiczne i </w:t>
      </w:r>
      <w:proofErr w:type="spellStart"/>
      <w:r w:rsidRPr="006E524D">
        <w:rPr>
          <w:sz w:val="24"/>
          <w:szCs w:val="24"/>
        </w:rPr>
        <w:t>niechemiczne</w:t>
      </w:r>
      <w:proofErr w:type="spellEnd"/>
      <w:r w:rsidRPr="006E524D">
        <w:rPr>
          <w:sz w:val="24"/>
          <w:szCs w:val="24"/>
        </w:rPr>
        <w:t xml:space="preserve"> (materiały </w:t>
      </w:r>
      <w:proofErr w:type="spellStart"/>
      <w:r w:rsidRPr="006E524D">
        <w:rPr>
          <w:sz w:val="24"/>
          <w:szCs w:val="24"/>
        </w:rPr>
        <w:t>uszorstniające</w:t>
      </w:r>
      <w:proofErr w:type="spellEnd"/>
      <w:r w:rsidR="00B1546F" w:rsidRPr="006E524D">
        <w:rPr>
          <w:sz w:val="24"/>
          <w:szCs w:val="24"/>
        </w:rPr>
        <w:t>)</w:t>
      </w:r>
      <w:r w:rsidRPr="006E524D">
        <w:rPr>
          <w:sz w:val="24"/>
          <w:szCs w:val="24"/>
        </w:rPr>
        <w:t xml:space="preserve">: </w:t>
      </w:r>
    </w:p>
    <w:p w14:paraId="57837DCD" w14:textId="2BF9F554" w:rsidR="00095DAE" w:rsidRPr="006E524D" w:rsidRDefault="00095DAE" w:rsidP="00B451C0">
      <w:pPr>
        <w:shd w:val="clear" w:color="auto" w:fill="FFFFFF"/>
        <w:spacing w:before="269" w:line="278" w:lineRule="exact"/>
        <w:jc w:val="both"/>
        <w:rPr>
          <w:sz w:val="24"/>
          <w:szCs w:val="24"/>
        </w:rPr>
      </w:pPr>
      <w:proofErr w:type="spellStart"/>
      <w:r w:rsidRPr="006E524D">
        <w:rPr>
          <w:b/>
          <w:bCs/>
          <w:sz w:val="24"/>
          <w:szCs w:val="24"/>
        </w:rPr>
        <w:t>niechemiczne</w:t>
      </w:r>
      <w:proofErr w:type="spellEnd"/>
      <w:r w:rsidRPr="006E524D">
        <w:rPr>
          <w:b/>
          <w:bCs/>
          <w:sz w:val="24"/>
          <w:szCs w:val="24"/>
        </w:rPr>
        <w:t>:</w:t>
      </w:r>
    </w:p>
    <w:p w14:paraId="6A7E0413" w14:textId="759DC96A" w:rsidR="00095DAE" w:rsidRPr="006E524D" w:rsidRDefault="00095DAE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piasek o średnicy cząstek od 0,1 do 1 mm, kruszywo naturalne lub sztuczne o uziarnieniu </w:t>
      </w:r>
      <w:r w:rsidR="000249E6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do 4 mm; </w:t>
      </w:r>
    </w:p>
    <w:p w14:paraId="5ADC15EE" w14:textId="77777777" w:rsidR="000703F6" w:rsidRPr="006E524D" w:rsidRDefault="000703F6" w:rsidP="00B451C0">
      <w:pPr>
        <w:shd w:val="clear" w:color="auto" w:fill="FFFFFF"/>
        <w:jc w:val="both"/>
        <w:rPr>
          <w:b/>
          <w:bCs/>
          <w:sz w:val="24"/>
          <w:szCs w:val="24"/>
        </w:rPr>
      </w:pPr>
    </w:p>
    <w:p w14:paraId="146E305A" w14:textId="05C3C985" w:rsidR="00F30E51" w:rsidRPr="006E524D" w:rsidRDefault="00095DAE" w:rsidP="00B451C0">
      <w:pPr>
        <w:shd w:val="clear" w:color="auto" w:fill="FFFFFF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 xml:space="preserve">chemiczne </w:t>
      </w:r>
      <w:r w:rsidR="00B1546F" w:rsidRPr="006E524D">
        <w:rPr>
          <w:b/>
          <w:bCs/>
          <w:sz w:val="24"/>
          <w:szCs w:val="24"/>
        </w:rPr>
        <w:t>takie jak</w:t>
      </w:r>
      <w:r w:rsidRPr="006E524D">
        <w:rPr>
          <w:b/>
          <w:bCs/>
          <w:sz w:val="24"/>
          <w:szCs w:val="24"/>
        </w:rPr>
        <w:t xml:space="preserve">: </w:t>
      </w:r>
    </w:p>
    <w:p w14:paraId="1259F71B" w14:textId="77777777" w:rsidR="000E6D1A" w:rsidRPr="006E524D" w:rsidRDefault="000E6D1A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a) </w:t>
      </w:r>
      <w:r w:rsidR="00095DAE" w:rsidRPr="006E524D">
        <w:rPr>
          <w:sz w:val="24"/>
          <w:szCs w:val="24"/>
        </w:rPr>
        <w:t xml:space="preserve">chlorek sodu (NaCl), </w:t>
      </w:r>
    </w:p>
    <w:p w14:paraId="48247B51" w14:textId="77777777" w:rsidR="000E6D1A" w:rsidRPr="006E524D" w:rsidRDefault="000E6D1A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b) </w:t>
      </w:r>
      <w:r w:rsidR="00095DAE" w:rsidRPr="006E524D">
        <w:rPr>
          <w:sz w:val="24"/>
          <w:szCs w:val="24"/>
        </w:rPr>
        <w:t>chlorek magnezu (MgCl</w:t>
      </w:r>
      <w:r w:rsidR="00095DAE" w:rsidRPr="006E524D">
        <w:rPr>
          <w:sz w:val="24"/>
          <w:szCs w:val="24"/>
          <w:vertAlign w:val="subscript"/>
        </w:rPr>
        <w:t>2</w:t>
      </w:r>
      <w:r w:rsidR="00095DAE" w:rsidRPr="006E524D">
        <w:rPr>
          <w:sz w:val="24"/>
          <w:szCs w:val="24"/>
        </w:rPr>
        <w:t xml:space="preserve">), </w:t>
      </w:r>
    </w:p>
    <w:p w14:paraId="7F6F4E9A" w14:textId="0927677A" w:rsidR="00095DAE" w:rsidRPr="006E524D" w:rsidRDefault="000E6D1A" w:rsidP="00B451C0">
      <w:pPr>
        <w:shd w:val="clear" w:color="auto" w:fill="FFFFFF"/>
        <w:jc w:val="both"/>
        <w:rPr>
          <w:b/>
          <w:bCs/>
          <w:spacing w:val="-7"/>
          <w:sz w:val="24"/>
          <w:szCs w:val="24"/>
        </w:rPr>
      </w:pPr>
      <w:r w:rsidRPr="006E524D">
        <w:rPr>
          <w:sz w:val="24"/>
          <w:szCs w:val="24"/>
        </w:rPr>
        <w:t xml:space="preserve">c) </w:t>
      </w:r>
      <w:r w:rsidR="00095DAE" w:rsidRPr="006E524D">
        <w:rPr>
          <w:sz w:val="24"/>
          <w:szCs w:val="24"/>
        </w:rPr>
        <w:t>chlorek wapnia (CaCl</w:t>
      </w:r>
      <w:r w:rsidR="00095DAE" w:rsidRPr="006E524D">
        <w:rPr>
          <w:sz w:val="24"/>
          <w:szCs w:val="24"/>
          <w:vertAlign w:val="subscript"/>
        </w:rPr>
        <w:t>2</w:t>
      </w:r>
      <w:r w:rsidR="00095DAE" w:rsidRPr="006E524D">
        <w:rPr>
          <w:sz w:val="24"/>
          <w:szCs w:val="24"/>
        </w:rPr>
        <w:t>);</w:t>
      </w:r>
    </w:p>
    <w:p w14:paraId="16B514DD" w14:textId="781A3FA0" w:rsidR="00CD4E42" w:rsidRPr="006E524D" w:rsidRDefault="00B1546F" w:rsidP="00B451C0">
      <w:pPr>
        <w:shd w:val="clear" w:color="auto" w:fill="FFFFFF"/>
        <w:tabs>
          <w:tab w:val="left" w:pos="504"/>
        </w:tabs>
        <w:spacing w:line="274" w:lineRule="exact"/>
        <w:jc w:val="both"/>
        <w:rPr>
          <w:bCs/>
          <w:spacing w:val="-7"/>
          <w:sz w:val="24"/>
          <w:szCs w:val="24"/>
        </w:rPr>
      </w:pPr>
      <w:r w:rsidRPr="006E524D">
        <w:rPr>
          <w:bCs/>
          <w:spacing w:val="-7"/>
          <w:sz w:val="24"/>
          <w:szCs w:val="24"/>
        </w:rPr>
        <w:t>Środki chemiczne stosuje się w postaci zwilżonej lub w postaci roztworu (solanka)</w:t>
      </w:r>
    </w:p>
    <w:p w14:paraId="4AFBE910" w14:textId="77777777" w:rsidR="00635C11" w:rsidRPr="006E524D" w:rsidRDefault="00635C11" w:rsidP="00B1546F">
      <w:pPr>
        <w:shd w:val="clear" w:color="auto" w:fill="FFFFFF"/>
        <w:tabs>
          <w:tab w:val="left" w:pos="672"/>
        </w:tabs>
        <w:spacing w:line="274" w:lineRule="exact"/>
        <w:jc w:val="both"/>
        <w:rPr>
          <w:spacing w:val="-1"/>
          <w:sz w:val="24"/>
          <w:szCs w:val="24"/>
        </w:rPr>
      </w:pPr>
    </w:p>
    <w:p w14:paraId="355116AE" w14:textId="2A20E4F2" w:rsidR="00095DAE" w:rsidRPr="006E524D" w:rsidRDefault="00095DAE" w:rsidP="00B1546F">
      <w:pPr>
        <w:shd w:val="clear" w:color="auto" w:fill="FFFFFF"/>
        <w:tabs>
          <w:tab w:val="left" w:pos="672"/>
        </w:tabs>
        <w:spacing w:line="274" w:lineRule="exact"/>
        <w:jc w:val="both"/>
        <w:rPr>
          <w:spacing w:val="-1"/>
          <w:sz w:val="24"/>
          <w:szCs w:val="24"/>
        </w:rPr>
      </w:pPr>
      <w:r w:rsidRPr="006E524D">
        <w:rPr>
          <w:spacing w:val="-1"/>
          <w:sz w:val="24"/>
          <w:szCs w:val="24"/>
        </w:rPr>
        <w:t>Solanka do celów zimowego utrzymania dróg powinna mieć stężenie 20- 25%.</w:t>
      </w:r>
    </w:p>
    <w:p w14:paraId="40D3B804" w14:textId="6EA4F934" w:rsidR="00095DAE" w:rsidRPr="006E524D" w:rsidRDefault="00095DAE" w:rsidP="00B1546F">
      <w:pPr>
        <w:shd w:val="clear" w:color="auto" w:fill="FFFFFF"/>
        <w:tabs>
          <w:tab w:val="left" w:pos="672"/>
        </w:tabs>
        <w:spacing w:line="274" w:lineRule="exact"/>
        <w:jc w:val="both"/>
        <w:rPr>
          <w:spacing w:val="-1"/>
          <w:sz w:val="24"/>
          <w:szCs w:val="24"/>
        </w:rPr>
      </w:pPr>
      <w:r w:rsidRPr="006E524D">
        <w:rPr>
          <w:spacing w:val="-1"/>
          <w:sz w:val="24"/>
          <w:szCs w:val="24"/>
        </w:rPr>
        <w:t xml:space="preserve">Solanka </w:t>
      </w:r>
      <w:r w:rsidR="00EC3AC7" w:rsidRPr="006E524D">
        <w:rPr>
          <w:spacing w:val="-1"/>
          <w:sz w:val="24"/>
          <w:szCs w:val="24"/>
        </w:rPr>
        <w:t xml:space="preserve">stosowana w zimowym utrzymaniu dróg może być używana do bezpośredniego skrapiania nawierzchni lub jako środek nawilżający sól w </w:t>
      </w:r>
      <w:proofErr w:type="spellStart"/>
      <w:r w:rsidR="00EC3AC7" w:rsidRPr="006E524D">
        <w:rPr>
          <w:spacing w:val="-1"/>
          <w:sz w:val="24"/>
          <w:szCs w:val="24"/>
        </w:rPr>
        <w:t>rozsypywarkach</w:t>
      </w:r>
      <w:proofErr w:type="spellEnd"/>
      <w:r w:rsidR="00EC3AC7" w:rsidRPr="006E524D">
        <w:rPr>
          <w:spacing w:val="-1"/>
          <w:sz w:val="24"/>
          <w:szCs w:val="24"/>
        </w:rPr>
        <w:t>.</w:t>
      </w:r>
    </w:p>
    <w:p w14:paraId="47FBB5EB" w14:textId="259D71C1" w:rsidR="00EC3AC7" w:rsidRPr="006E524D" w:rsidRDefault="00EC3AC7" w:rsidP="00B1546F">
      <w:pPr>
        <w:shd w:val="clear" w:color="auto" w:fill="FFFFFF"/>
        <w:tabs>
          <w:tab w:val="left" w:pos="672"/>
        </w:tabs>
        <w:spacing w:line="274" w:lineRule="exact"/>
        <w:jc w:val="both"/>
        <w:rPr>
          <w:spacing w:val="-5"/>
          <w:sz w:val="24"/>
          <w:szCs w:val="24"/>
          <w:vertAlign w:val="subscript"/>
        </w:rPr>
      </w:pPr>
      <w:r w:rsidRPr="006E524D">
        <w:rPr>
          <w:spacing w:val="-1"/>
          <w:sz w:val="24"/>
          <w:szCs w:val="24"/>
        </w:rPr>
        <w:t xml:space="preserve">Możliwe jest też stosowanie roztworów wodnych innych chlorków: chlorku wapnia </w:t>
      </w:r>
      <w:r w:rsidRPr="006E524D">
        <w:rPr>
          <w:spacing w:val="-3"/>
          <w:sz w:val="24"/>
          <w:szCs w:val="24"/>
        </w:rPr>
        <w:t>CaCl</w:t>
      </w:r>
      <w:r w:rsidRPr="006E524D">
        <w:rPr>
          <w:spacing w:val="-3"/>
          <w:sz w:val="24"/>
          <w:szCs w:val="24"/>
          <w:vertAlign w:val="subscript"/>
        </w:rPr>
        <w:t xml:space="preserve">2 </w:t>
      </w:r>
      <w:r w:rsidRPr="006E524D">
        <w:rPr>
          <w:spacing w:val="-1"/>
          <w:sz w:val="24"/>
          <w:szCs w:val="24"/>
        </w:rPr>
        <w:t xml:space="preserve">lub chlorku magnezu </w:t>
      </w:r>
      <w:r w:rsidRPr="006E524D">
        <w:rPr>
          <w:spacing w:val="-5"/>
          <w:sz w:val="24"/>
          <w:szCs w:val="24"/>
        </w:rPr>
        <w:t>MgCl</w:t>
      </w:r>
      <w:r w:rsidRPr="006E524D">
        <w:rPr>
          <w:spacing w:val="-5"/>
          <w:sz w:val="24"/>
          <w:szCs w:val="24"/>
          <w:vertAlign w:val="subscript"/>
        </w:rPr>
        <w:t>2.</w:t>
      </w:r>
    </w:p>
    <w:p w14:paraId="2421C1F2" w14:textId="2008309E" w:rsidR="00EC3AC7" w:rsidRPr="006E524D" w:rsidRDefault="00EC3AC7" w:rsidP="00B1546F">
      <w:pPr>
        <w:shd w:val="clear" w:color="auto" w:fill="FFFFFF"/>
        <w:tabs>
          <w:tab w:val="left" w:pos="672"/>
        </w:tabs>
        <w:spacing w:line="274" w:lineRule="exact"/>
        <w:jc w:val="both"/>
        <w:rPr>
          <w:spacing w:val="-1"/>
          <w:sz w:val="24"/>
          <w:szCs w:val="24"/>
        </w:rPr>
      </w:pPr>
      <w:r w:rsidRPr="006E524D">
        <w:rPr>
          <w:spacing w:val="-1"/>
          <w:sz w:val="24"/>
          <w:szCs w:val="24"/>
        </w:rPr>
        <w:t xml:space="preserve">Sól zwilżona do posypywania nawierzchni powinna zawierać 30% solanki (roztworu NaCl lub </w:t>
      </w:r>
      <w:r w:rsidRPr="006E524D">
        <w:rPr>
          <w:spacing w:val="-3"/>
          <w:sz w:val="24"/>
          <w:szCs w:val="24"/>
        </w:rPr>
        <w:t>CaCl</w:t>
      </w:r>
      <w:r w:rsidRPr="006E524D">
        <w:rPr>
          <w:spacing w:val="-3"/>
          <w:sz w:val="24"/>
          <w:szCs w:val="24"/>
          <w:vertAlign w:val="subscript"/>
        </w:rPr>
        <w:t>2</w:t>
      </w:r>
      <w:r w:rsidRPr="006E524D">
        <w:rPr>
          <w:spacing w:val="-3"/>
          <w:sz w:val="24"/>
          <w:szCs w:val="24"/>
        </w:rPr>
        <w:t xml:space="preserve"> o stężeniu 20-25%</w:t>
      </w:r>
      <w:r w:rsidR="00B1546F" w:rsidRPr="006E524D">
        <w:rPr>
          <w:spacing w:val="-3"/>
          <w:sz w:val="24"/>
          <w:szCs w:val="24"/>
        </w:rPr>
        <w:t>)</w:t>
      </w:r>
      <w:r w:rsidRPr="006E524D">
        <w:rPr>
          <w:spacing w:val="-3"/>
          <w:sz w:val="24"/>
          <w:szCs w:val="24"/>
        </w:rPr>
        <w:t xml:space="preserve"> oraz 70% suchej soli NaCl.</w:t>
      </w:r>
    </w:p>
    <w:p w14:paraId="2EC5B3D1" w14:textId="11233AEB" w:rsidR="000703F6" w:rsidRPr="006E524D" w:rsidRDefault="00C019C7" w:rsidP="00B1546F">
      <w:pPr>
        <w:jc w:val="both"/>
        <w:rPr>
          <w:sz w:val="24"/>
          <w:szCs w:val="24"/>
        </w:rPr>
      </w:pPr>
      <w:r w:rsidRPr="006E524D">
        <w:rPr>
          <w:sz w:val="24"/>
          <w:szCs w:val="24"/>
        </w:rPr>
        <w:t>Do każdej partii chlorku sodu (NaCl) Wykonawca dołączy atest higieniczny Państwowego Zakładu Higieny i deklaracje zgodności materiału z atestem oraz kartę charakterystyki produktu. Na piasek należy przedstawić deklarację zgodności i badania przesiewu według normy PN-EN 933-1 dla każdej użytej partii.</w:t>
      </w:r>
    </w:p>
    <w:p w14:paraId="600A0CF8" w14:textId="41AE6208" w:rsidR="00B1546F" w:rsidRPr="006E524D" w:rsidRDefault="00B1546F" w:rsidP="00B451C0">
      <w:pPr>
        <w:shd w:val="clear" w:color="auto" w:fill="FFFFFF"/>
        <w:spacing w:line="274" w:lineRule="exact"/>
        <w:ind w:left="5" w:right="442"/>
        <w:jc w:val="both"/>
        <w:rPr>
          <w:spacing w:val="-1"/>
          <w:sz w:val="24"/>
          <w:szCs w:val="24"/>
        </w:rPr>
      </w:pPr>
    </w:p>
    <w:p w14:paraId="727928C1" w14:textId="0E1719A4" w:rsidR="00B34DE4" w:rsidRPr="006E524D" w:rsidRDefault="00B34DE4" w:rsidP="00B34DE4">
      <w:pPr>
        <w:ind w:left="180"/>
        <w:jc w:val="both"/>
        <w:rPr>
          <w:sz w:val="24"/>
          <w:szCs w:val="24"/>
        </w:rPr>
      </w:pPr>
    </w:p>
    <w:p w14:paraId="273F723C" w14:textId="77777777" w:rsidR="00B34DE4" w:rsidRPr="006E524D" w:rsidRDefault="00B34DE4" w:rsidP="00B34DE4">
      <w:pPr>
        <w:ind w:left="180"/>
        <w:jc w:val="both"/>
        <w:rPr>
          <w:sz w:val="24"/>
          <w:szCs w:val="24"/>
        </w:rPr>
      </w:pPr>
    </w:p>
    <w:p w14:paraId="2D1D760A" w14:textId="480E307A" w:rsidR="00B34DE4" w:rsidRPr="006E524D" w:rsidRDefault="00B34DE4" w:rsidP="00B34DE4">
      <w:pPr>
        <w:ind w:left="180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      Wymagania dla soli drogowej</w:t>
      </w:r>
    </w:p>
    <w:tbl>
      <w:tblPr>
        <w:tblStyle w:val="Tabela-Siatka"/>
        <w:tblW w:w="8060" w:type="dxa"/>
        <w:tblInd w:w="498" w:type="dxa"/>
        <w:tblLook w:val="04A0" w:firstRow="1" w:lastRow="0" w:firstColumn="1" w:lastColumn="0" w:noHBand="0" w:noVBand="1"/>
      </w:tblPr>
      <w:tblGrid>
        <w:gridCol w:w="2629"/>
        <w:gridCol w:w="1222"/>
        <w:gridCol w:w="2123"/>
        <w:gridCol w:w="2086"/>
      </w:tblGrid>
      <w:tr w:rsidR="006E524D" w:rsidRPr="006E524D" w14:paraId="718BD194" w14:textId="77777777" w:rsidTr="009729B2">
        <w:trPr>
          <w:trHeight w:val="556"/>
        </w:trPr>
        <w:tc>
          <w:tcPr>
            <w:tcW w:w="2629" w:type="dxa"/>
            <w:vAlign w:val="center"/>
          </w:tcPr>
          <w:p w14:paraId="5E463645" w14:textId="77777777" w:rsidR="00B34DE4" w:rsidRPr="006E524D" w:rsidRDefault="00B34DE4" w:rsidP="009729B2">
            <w:pPr>
              <w:jc w:val="center"/>
              <w:rPr>
                <w:b/>
                <w:sz w:val="18"/>
                <w:szCs w:val="18"/>
              </w:rPr>
            </w:pPr>
            <w:r w:rsidRPr="006E524D">
              <w:rPr>
                <w:b/>
                <w:sz w:val="18"/>
                <w:szCs w:val="18"/>
              </w:rPr>
              <w:t>Cecha/parametr</w:t>
            </w:r>
          </w:p>
        </w:tc>
        <w:tc>
          <w:tcPr>
            <w:tcW w:w="1222" w:type="dxa"/>
            <w:vAlign w:val="center"/>
          </w:tcPr>
          <w:p w14:paraId="469CF0B3" w14:textId="77777777" w:rsidR="00B34DE4" w:rsidRPr="006E524D" w:rsidRDefault="00B34DE4" w:rsidP="009729B2">
            <w:pPr>
              <w:jc w:val="center"/>
              <w:rPr>
                <w:b/>
                <w:sz w:val="18"/>
                <w:szCs w:val="18"/>
              </w:rPr>
            </w:pPr>
            <w:r w:rsidRPr="006E524D">
              <w:rPr>
                <w:b/>
                <w:sz w:val="18"/>
                <w:szCs w:val="18"/>
              </w:rPr>
              <w:t>Jednostka</w:t>
            </w:r>
          </w:p>
        </w:tc>
        <w:tc>
          <w:tcPr>
            <w:tcW w:w="2123" w:type="dxa"/>
            <w:vAlign w:val="center"/>
          </w:tcPr>
          <w:p w14:paraId="0DCAD1A1" w14:textId="77777777" w:rsidR="00B34DE4" w:rsidRPr="006E524D" w:rsidRDefault="00B34DE4" w:rsidP="009729B2">
            <w:pPr>
              <w:jc w:val="center"/>
              <w:rPr>
                <w:b/>
                <w:sz w:val="18"/>
                <w:szCs w:val="18"/>
              </w:rPr>
            </w:pPr>
            <w:r w:rsidRPr="006E524D">
              <w:rPr>
                <w:b/>
                <w:sz w:val="18"/>
                <w:szCs w:val="18"/>
              </w:rPr>
              <w:t>Norma/procedura badawcza</w:t>
            </w:r>
          </w:p>
        </w:tc>
        <w:tc>
          <w:tcPr>
            <w:tcW w:w="2086" w:type="dxa"/>
            <w:vAlign w:val="center"/>
          </w:tcPr>
          <w:p w14:paraId="38D8D5B8" w14:textId="77777777" w:rsidR="00B34DE4" w:rsidRPr="006E524D" w:rsidRDefault="00B34DE4" w:rsidP="009729B2">
            <w:pPr>
              <w:jc w:val="center"/>
              <w:rPr>
                <w:b/>
                <w:sz w:val="18"/>
                <w:szCs w:val="18"/>
              </w:rPr>
            </w:pPr>
            <w:r w:rsidRPr="006E524D">
              <w:rPr>
                <w:b/>
                <w:sz w:val="18"/>
                <w:szCs w:val="18"/>
              </w:rPr>
              <w:t>Wymagania ZUD</w:t>
            </w:r>
          </w:p>
        </w:tc>
      </w:tr>
      <w:tr w:rsidR="006E524D" w:rsidRPr="006E524D" w14:paraId="1388D8E4" w14:textId="77777777" w:rsidTr="009729B2">
        <w:trPr>
          <w:trHeight w:val="236"/>
        </w:trPr>
        <w:tc>
          <w:tcPr>
            <w:tcW w:w="2629" w:type="dxa"/>
          </w:tcPr>
          <w:p w14:paraId="1BF3FD86" w14:textId="77777777" w:rsidR="00B34DE4" w:rsidRPr="006E524D" w:rsidRDefault="00B34DE4" w:rsidP="009729B2">
            <w:pPr>
              <w:jc w:val="center"/>
              <w:rPr>
                <w:i/>
                <w:sz w:val="18"/>
                <w:szCs w:val="18"/>
              </w:rPr>
            </w:pPr>
            <w:r w:rsidRPr="006E524D">
              <w:rPr>
                <w:i/>
                <w:sz w:val="18"/>
                <w:szCs w:val="18"/>
              </w:rPr>
              <w:t>Uziarnienie</w:t>
            </w:r>
          </w:p>
        </w:tc>
        <w:tc>
          <w:tcPr>
            <w:tcW w:w="1222" w:type="dxa"/>
            <w:vMerge w:val="restart"/>
            <w:vAlign w:val="center"/>
          </w:tcPr>
          <w:p w14:paraId="7A51C0BD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%</w:t>
            </w:r>
          </w:p>
        </w:tc>
        <w:tc>
          <w:tcPr>
            <w:tcW w:w="2123" w:type="dxa"/>
            <w:vMerge w:val="restart"/>
            <w:vAlign w:val="center"/>
          </w:tcPr>
          <w:p w14:paraId="2D5C024E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PN-80/C-84081/02</w:t>
            </w:r>
          </w:p>
        </w:tc>
        <w:tc>
          <w:tcPr>
            <w:tcW w:w="2086" w:type="dxa"/>
            <w:vMerge w:val="restart"/>
            <w:vAlign w:val="center"/>
          </w:tcPr>
          <w:p w14:paraId="3DD136B0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-</w:t>
            </w:r>
          </w:p>
          <w:p w14:paraId="1E2BDB4D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</w:p>
        </w:tc>
      </w:tr>
      <w:tr w:rsidR="006E524D" w:rsidRPr="006E524D" w14:paraId="04A4D1AF" w14:textId="77777777" w:rsidTr="009729B2">
        <w:trPr>
          <w:trHeight w:val="236"/>
        </w:trPr>
        <w:tc>
          <w:tcPr>
            <w:tcW w:w="2629" w:type="dxa"/>
          </w:tcPr>
          <w:p w14:paraId="03F553FC" w14:textId="77777777" w:rsidR="00B34DE4" w:rsidRPr="006E524D" w:rsidRDefault="00B34DE4" w:rsidP="009729B2">
            <w:pPr>
              <w:jc w:val="center"/>
              <w:rPr>
                <w:i/>
                <w:sz w:val="18"/>
                <w:szCs w:val="18"/>
              </w:rPr>
            </w:pPr>
            <w:r w:rsidRPr="006E524D">
              <w:rPr>
                <w:i/>
                <w:sz w:val="18"/>
                <w:szCs w:val="18"/>
              </w:rPr>
              <w:t>Wymiar [mm]</w:t>
            </w:r>
          </w:p>
        </w:tc>
        <w:tc>
          <w:tcPr>
            <w:tcW w:w="1222" w:type="dxa"/>
            <w:vMerge/>
            <w:vAlign w:val="center"/>
          </w:tcPr>
          <w:p w14:paraId="75A3A404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3" w:type="dxa"/>
            <w:vMerge/>
            <w:vAlign w:val="center"/>
          </w:tcPr>
          <w:p w14:paraId="21D81382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86" w:type="dxa"/>
            <w:vMerge/>
          </w:tcPr>
          <w:p w14:paraId="797124FC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</w:tr>
      <w:tr w:rsidR="006E524D" w:rsidRPr="006E524D" w14:paraId="41CF4C13" w14:textId="77777777" w:rsidTr="009729B2">
        <w:trPr>
          <w:trHeight w:val="236"/>
        </w:trPr>
        <w:tc>
          <w:tcPr>
            <w:tcW w:w="2629" w:type="dxa"/>
          </w:tcPr>
          <w:p w14:paraId="420CDD0C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8</w:t>
            </w:r>
          </w:p>
        </w:tc>
        <w:tc>
          <w:tcPr>
            <w:tcW w:w="1222" w:type="dxa"/>
            <w:vMerge/>
            <w:vAlign w:val="center"/>
          </w:tcPr>
          <w:p w14:paraId="0288F13A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3" w:type="dxa"/>
            <w:vMerge/>
            <w:vAlign w:val="center"/>
          </w:tcPr>
          <w:p w14:paraId="5A9AE5B5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86" w:type="dxa"/>
            <w:vMerge/>
          </w:tcPr>
          <w:p w14:paraId="036B2DF9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</w:tr>
      <w:tr w:rsidR="006E524D" w:rsidRPr="006E524D" w14:paraId="4A25B451" w14:textId="77777777" w:rsidTr="009729B2">
        <w:trPr>
          <w:trHeight w:val="236"/>
        </w:trPr>
        <w:tc>
          <w:tcPr>
            <w:tcW w:w="2629" w:type="dxa"/>
          </w:tcPr>
          <w:p w14:paraId="48A64B98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6,3</w:t>
            </w:r>
          </w:p>
        </w:tc>
        <w:tc>
          <w:tcPr>
            <w:tcW w:w="1222" w:type="dxa"/>
            <w:vMerge/>
            <w:vAlign w:val="center"/>
          </w:tcPr>
          <w:p w14:paraId="2EAEE621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3" w:type="dxa"/>
            <w:vMerge/>
            <w:vAlign w:val="center"/>
          </w:tcPr>
          <w:p w14:paraId="06BF46A6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86" w:type="dxa"/>
            <w:vMerge/>
          </w:tcPr>
          <w:p w14:paraId="73060CCB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</w:tr>
      <w:tr w:rsidR="006E524D" w:rsidRPr="006E524D" w14:paraId="494EE2DA" w14:textId="77777777" w:rsidTr="009729B2">
        <w:trPr>
          <w:trHeight w:val="236"/>
        </w:trPr>
        <w:tc>
          <w:tcPr>
            <w:tcW w:w="2629" w:type="dxa"/>
          </w:tcPr>
          <w:p w14:paraId="238368E9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1,0</w:t>
            </w:r>
          </w:p>
        </w:tc>
        <w:tc>
          <w:tcPr>
            <w:tcW w:w="1222" w:type="dxa"/>
            <w:vMerge/>
            <w:vAlign w:val="center"/>
          </w:tcPr>
          <w:p w14:paraId="035C7230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3" w:type="dxa"/>
            <w:vMerge/>
            <w:vAlign w:val="center"/>
          </w:tcPr>
          <w:p w14:paraId="0C95501E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86" w:type="dxa"/>
            <w:vMerge/>
          </w:tcPr>
          <w:p w14:paraId="572F369C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</w:tr>
      <w:tr w:rsidR="006E524D" w:rsidRPr="006E524D" w14:paraId="03CB1544" w14:textId="77777777" w:rsidTr="009729B2">
        <w:trPr>
          <w:trHeight w:val="236"/>
        </w:trPr>
        <w:tc>
          <w:tcPr>
            <w:tcW w:w="2629" w:type="dxa"/>
          </w:tcPr>
          <w:p w14:paraId="72619969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0,125</w:t>
            </w:r>
          </w:p>
        </w:tc>
        <w:tc>
          <w:tcPr>
            <w:tcW w:w="1222" w:type="dxa"/>
            <w:vMerge/>
            <w:vAlign w:val="center"/>
          </w:tcPr>
          <w:p w14:paraId="254757A5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3" w:type="dxa"/>
            <w:vMerge/>
            <w:vAlign w:val="center"/>
          </w:tcPr>
          <w:p w14:paraId="3CFA0A37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86" w:type="dxa"/>
            <w:vMerge/>
          </w:tcPr>
          <w:p w14:paraId="5F66BF70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</w:tr>
      <w:tr w:rsidR="006E524D" w:rsidRPr="006E524D" w14:paraId="6509D914" w14:textId="77777777" w:rsidTr="009729B2">
        <w:trPr>
          <w:trHeight w:val="227"/>
        </w:trPr>
        <w:tc>
          <w:tcPr>
            <w:tcW w:w="2629" w:type="dxa"/>
          </w:tcPr>
          <w:p w14:paraId="20FB828F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&lt;0,125</w:t>
            </w:r>
          </w:p>
        </w:tc>
        <w:tc>
          <w:tcPr>
            <w:tcW w:w="1222" w:type="dxa"/>
            <w:vMerge/>
            <w:vAlign w:val="center"/>
          </w:tcPr>
          <w:p w14:paraId="6BCC6BE8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3" w:type="dxa"/>
            <w:vMerge/>
            <w:vAlign w:val="center"/>
          </w:tcPr>
          <w:p w14:paraId="1C5499D2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86" w:type="dxa"/>
            <w:vMerge/>
          </w:tcPr>
          <w:p w14:paraId="749DCE8C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</w:tr>
      <w:tr w:rsidR="006E524D" w:rsidRPr="006E524D" w14:paraId="15D9E68C" w14:textId="77777777" w:rsidTr="009729B2">
        <w:trPr>
          <w:trHeight w:val="236"/>
        </w:trPr>
        <w:tc>
          <w:tcPr>
            <w:tcW w:w="2629" w:type="dxa"/>
          </w:tcPr>
          <w:p w14:paraId="45D9B6CC" w14:textId="77777777" w:rsidR="00B34DE4" w:rsidRPr="006E524D" w:rsidRDefault="00B34DE4" w:rsidP="009729B2">
            <w:pPr>
              <w:jc w:val="center"/>
              <w:rPr>
                <w:i/>
                <w:sz w:val="18"/>
                <w:szCs w:val="18"/>
              </w:rPr>
            </w:pPr>
            <w:r w:rsidRPr="006E524D">
              <w:rPr>
                <w:i/>
                <w:sz w:val="18"/>
                <w:szCs w:val="18"/>
              </w:rPr>
              <w:t xml:space="preserve">Zawartość </w:t>
            </w:r>
            <w:proofErr w:type="spellStart"/>
            <w:r w:rsidRPr="006E524D">
              <w:rPr>
                <w:i/>
                <w:sz w:val="18"/>
                <w:szCs w:val="18"/>
              </w:rPr>
              <w:t>ziarn</w:t>
            </w:r>
            <w:proofErr w:type="spellEnd"/>
          </w:p>
        </w:tc>
        <w:tc>
          <w:tcPr>
            <w:tcW w:w="1222" w:type="dxa"/>
            <w:vMerge w:val="restart"/>
            <w:vAlign w:val="center"/>
          </w:tcPr>
          <w:p w14:paraId="4C46847A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%</w:t>
            </w:r>
          </w:p>
        </w:tc>
        <w:tc>
          <w:tcPr>
            <w:tcW w:w="2123" w:type="dxa"/>
            <w:vMerge w:val="restart"/>
            <w:vAlign w:val="center"/>
          </w:tcPr>
          <w:p w14:paraId="48552A64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PN-80/C-84081/02</w:t>
            </w:r>
          </w:p>
        </w:tc>
        <w:tc>
          <w:tcPr>
            <w:tcW w:w="2086" w:type="dxa"/>
          </w:tcPr>
          <w:p w14:paraId="064811A7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-</w:t>
            </w:r>
          </w:p>
        </w:tc>
      </w:tr>
      <w:tr w:rsidR="006E524D" w:rsidRPr="006E524D" w14:paraId="5ACA0701" w14:textId="77777777" w:rsidTr="009729B2">
        <w:trPr>
          <w:trHeight w:val="236"/>
        </w:trPr>
        <w:tc>
          <w:tcPr>
            <w:tcW w:w="2629" w:type="dxa"/>
          </w:tcPr>
          <w:p w14:paraId="636E4925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&gt;8</w:t>
            </w:r>
          </w:p>
        </w:tc>
        <w:tc>
          <w:tcPr>
            <w:tcW w:w="1222" w:type="dxa"/>
            <w:vMerge/>
          </w:tcPr>
          <w:p w14:paraId="18F90ACD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3" w:type="dxa"/>
            <w:vMerge/>
          </w:tcPr>
          <w:p w14:paraId="252025B4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86" w:type="dxa"/>
          </w:tcPr>
          <w:p w14:paraId="5D532BF4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0</w:t>
            </w:r>
          </w:p>
        </w:tc>
      </w:tr>
      <w:tr w:rsidR="006E524D" w:rsidRPr="006E524D" w14:paraId="20C86FF7" w14:textId="77777777" w:rsidTr="009729B2">
        <w:trPr>
          <w:trHeight w:val="236"/>
        </w:trPr>
        <w:tc>
          <w:tcPr>
            <w:tcW w:w="2629" w:type="dxa"/>
          </w:tcPr>
          <w:p w14:paraId="137BA9A0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&gt;6,3</w:t>
            </w:r>
          </w:p>
        </w:tc>
        <w:tc>
          <w:tcPr>
            <w:tcW w:w="1222" w:type="dxa"/>
            <w:vMerge/>
          </w:tcPr>
          <w:p w14:paraId="0A27270F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3" w:type="dxa"/>
            <w:vMerge/>
          </w:tcPr>
          <w:p w14:paraId="1B122C50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86" w:type="dxa"/>
          </w:tcPr>
          <w:p w14:paraId="233AC5F1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max. 5 ± 2</w:t>
            </w:r>
          </w:p>
        </w:tc>
      </w:tr>
      <w:tr w:rsidR="006E524D" w:rsidRPr="006E524D" w14:paraId="60EA7615" w14:textId="77777777" w:rsidTr="009729B2">
        <w:trPr>
          <w:trHeight w:val="236"/>
        </w:trPr>
        <w:tc>
          <w:tcPr>
            <w:tcW w:w="2629" w:type="dxa"/>
          </w:tcPr>
          <w:p w14:paraId="447C2029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1.0÷6,3</w:t>
            </w:r>
          </w:p>
        </w:tc>
        <w:tc>
          <w:tcPr>
            <w:tcW w:w="1222" w:type="dxa"/>
            <w:vMerge/>
          </w:tcPr>
          <w:p w14:paraId="68EA9F08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3" w:type="dxa"/>
            <w:vMerge/>
          </w:tcPr>
          <w:p w14:paraId="0BE3E374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86" w:type="dxa"/>
          </w:tcPr>
          <w:p w14:paraId="4099A20C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35÷60 ± 2</w:t>
            </w:r>
          </w:p>
        </w:tc>
      </w:tr>
      <w:tr w:rsidR="006E524D" w:rsidRPr="006E524D" w14:paraId="3456CFDA" w14:textId="77777777" w:rsidTr="009729B2">
        <w:trPr>
          <w:trHeight w:val="236"/>
        </w:trPr>
        <w:tc>
          <w:tcPr>
            <w:tcW w:w="2629" w:type="dxa"/>
          </w:tcPr>
          <w:p w14:paraId="1DC0E7A9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&lt;1,0</w:t>
            </w:r>
          </w:p>
        </w:tc>
        <w:tc>
          <w:tcPr>
            <w:tcW w:w="1222" w:type="dxa"/>
            <w:vMerge/>
          </w:tcPr>
          <w:p w14:paraId="0C8404AE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3" w:type="dxa"/>
            <w:vMerge/>
          </w:tcPr>
          <w:p w14:paraId="3FB44939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86" w:type="dxa"/>
          </w:tcPr>
          <w:p w14:paraId="0269EA86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35÷50 ± 2</w:t>
            </w:r>
          </w:p>
        </w:tc>
      </w:tr>
      <w:tr w:rsidR="006E524D" w:rsidRPr="006E524D" w14:paraId="11F25364" w14:textId="77777777" w:rsidTr="009729B2">
        <w:trPr>
          <w:trHeight w:val="236"/>
        </w:trPr>
        <w:tc>
          <w:tcPr>
            <w:tcW w:w="2629" w:type="dxa"/>
          </w:tcPr>
          <w:p w14:paraId="0170A861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&lt;0,125</w:t>
            </w:r>
          </w:p>
        </w:tc>
        <w:tc>
          <w:tcPr>
            <w:tcW w:w="1222" w:type="dxa"/>
            <w:vMerge/>
          </w:tcPr>
          <w:p w14:paraId="59F854F9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3" w:type="dxa"/>
            <w:vMerge/>
          </w:tcPr>
          <w:p w14:paraId="26E0B617" w14:textId="77777777" w:rsidR="00B34DE4" w:rsidRPr="006E524D" w:rsidRDefault="00B34DE4" w:rsidP="00972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86" w:type="dxa"/>
          </w:tcPr>
          <w:p w14:paraId="15B6694C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max. 10 ± 2</w:t>
            </w:r>
          </w:p>
        </w:tc>
      </w:tr>
      <w:tr w:rsidR="006E524D" w:rsidRPr="006E524D" w14:paraId="3FEFE539" w14:textId="77777777" w:rsidTr="009729B2">
        <w:trPr>
          <w:trHeight w:val="227"/>
        </w:trPr>
        <w:tc>
          <w:tcPr>
            <w:tcW w:w="2629" w:type="dxa"/>
          </w:tcPr>
          <w:p w14:paraId="1875E172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Zawartość wody</w:t>
            </w:r>
          </w:p>
        </w:tc>
        <w:tc>
          <w:tcPr>
            <w:tcW w:w="1222" w:type="dxa"/>
            <w:vAlign w:val="center"/>
          </w:tcPr>
          <w:p w14:paraId="7D569C24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%</w:t>
            </w:r>
          </w:p>
        </w:tc>
        <w:tc>
          <w:tcPr>
            <w:tcW w:w="2123" w:type="dxa"/>
            <w:vAlign w:val="center"/>
          </w:tcPr>
          <w:p w14:paraId="7EB10716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PN-80/C-84081/20</w:t>
            </w:r>
          </w:p>
        </w:tc>
        <w:tc>
          <w:tcPr>
            <w:tcW w:w="2086" w:type="dxa"/>
            <w:vAlign w:val="center"/>
          </w:tcPr>
          <w:p w14:paraId="6869DA7D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max. 3,0</w:t>
            </w:r>
          </w:p>
        </w:tc>
      </w:tr>
      <w:tr w:rsidR="006E524D" w:rsidRPr="006E524D" w14:paraId="60395FB8" w14:textId="77777777" w:rsidTr="009729B2">
        <w:trPr>
          <w:trHeight w:val="712"/>
        </w:trPr>
        <w:tc>
          <w:tcPr>
            <w:tcW w:w="2629" w:type="dxa"/>
          </w:tcPr>
          <w:p w14:paraId="71398030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Zawartość substancji nierozpuszczalnych w wodzie</w:t>
            </w:r>
          </w:p>
        </w:tc>
        <w:tc>
          <w:tcPr>
            <w:tcW w:w="1222" w:type="dxa"/>
            <w:vAlign w:val="center"/>
          </w:tcPr>
          <w:p w14:paraId="45F7B264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%</w:t>
            </w:r>
          </w:p>
        </w:tc>
        <w:tc>
          <w:tcPr>
            <w:tcW w:w="2123" w:type="dxa"/>
            <w:vAlign w:val="center"/>
          </w:tcPr>
          <w:p w14:paraId="4A837108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PN-80/C-84081/21</w:t>
            </w:r>
          </w:p>
        </w:tc>
        <w:tc>
          <w:tcPr>
            <w:tcW w:w="2086" w:type="dxa"/>
            <w:vAlign w:val="center"/>
          </w:tcPr>
          <w:p w14:paraId="2F941D6B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max. 8,0</w:t>
            </w:r>
          </w:p>
        </w:tc>
      </w:tr>
      <w:tr w:rsidR="00B34DE4" w:rsidRPr="006E524D" w14:paraId="49688377" w14:textId="77777777" w:rsidTr="009729B2">
        <w:trPr>
          <w:trHeight w:val="236"/>
        </w:trPr>
        <w:tc>
          <w:tcPr>
            <w:tcW w:w="2629" w:type="dxa"/>
          </w:tcPr>
          <w:p w14:paraId="141A0B7C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Zawartość chlorku sodu</w:t>
            </w:r>
          </w:p>
        </w:tc>
        <w:tc>
          <w:tcPr>
            <w:tcW w:w="1222" w:type="dxa"/>
            <w:vAlign w:val="center"/>
          </w:tcPr>
          <w:p w14:paraId="46374E44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%</w:t>
            </w:r>
          </w:p>
        </w:tc>
        <w:tc>
          <w:tcPr>
            <w:tcW w:w="2123" w:type="dxa"/>
            <w:vAlign w:val="center"/>
          </w:tcPr>
          <w:p w14:paraId="52C265B6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PN-80/C-84081/31</w:t>
            </w:r>
          </w:p>
        </w:tc>
        <w:tc>
          <w:tcPr>
            <w:tcW w:w="2086" w:type="dxa"/>
            <w:vAlign w:val="center"/>
          </w:tcPr>
          <w:p w14:paraId="06C4DD40" w14:textId="77777777" w:rsidR="00B34DE4" w:rsidRPr="006E524D" w:rsidRDefault="00B34DE4" w:rsidP="009729B2">
            <w:pPr>
              <w:jc w:val="center"/>
              <w:rPr>
                <w:sz w:val="18"/>
                <w:szCs w:val="18"/>
              </w:rPr>
            </w:pPr>
            <w:r w:rsidRPr="006E524D">
              <w:rPr>
                <w:sz w:val="18"/>
                <w:szCs w:val="18"/>
              </w:rPr>
              <w:t>min. 90</w:t>
            </w:r>
          </w:p>
        </w:tc>
      </w:tr>
    </w:tbl>
    <w:p w14:paraId="4988544E" w14:textId="77777777" w:rsidR="00B34DE4" w:rsidRPr="006E524D" w:rsidRDefault="00B34DE4" w:rsidP="00B34DE4">
      <w:pPr>
        <w:ind w:left="180"/>
        <w:jc w:val="both"/>
        <w:rPr>
          <w:sz w:val="24"/>
          <w:szCs w:val="24"/>
        </w:rPr>
      </w:pPr>
    </w:p>
    <w:p w14:paraId="59F3A120" w14:textId="77777777" w:rsidR="00B34DE4" w:rsidRPr="006E524D" w:rsidRDefault="00B34DE4" w:rsidP="00B451C0">
      <w:pPr>
        <w:shd w:val="clear" w:color="auto" w:fill="FFFFFF"/>
        <w:spacing w:line="274" w:lineRule="exact"/>
        <w:ind w:left="5" w:right="442"/>
        <w:jc w:val="both"/>
        <w:rPr>
          <w:spacing w:val="-1"/>
          <w:sz w:val="24"/>
          <w:szCs w:val="24"/>
        </w:rPr>
      </w:pPr>
    </w:p>
    <w:p w14:paraId="23D80A7E" w14:textId="77777777" w:rsidR="00A1779B" w:rsidRPr="006E524D" w:rsidRDefault="00A1779B" w:rsidP="00B451C0">
      <w:pPr>
        <w:shd w:val="clear" w:color="auto" w:fill="FFFFFF"/>
        <w:spacing w:line="274" w:lineRule="exact"/>
        <w:ind w:left="5" w:right="442"/>
        <w:jc w:val="both"/>
        <w:rPr>
          <w:spacing w:val="-1"/>
          <w:sz w:val="24"/>
          <w:szCs w:val="24"/>
        </w:rPr>
      </w:pPr>
    </w:p>
    <w:p w14:paraId="42EE1E8C" w14:textId="77777777" w:rsidR="00A1779B" w:rsidRPr="006E524D" w:rsidRDefault="00A1779B" w:rsidP="00B451C0">
      <w:pPr>
        <w:shd w:val="clear" w:color="auto" w:fill="FFFFFF"/>
        <w:spacing w:line="274" w:lineRule="exact"/>
        <w:ind w:left="5" w:right="442"/>
        <w:jc w:val="both"/>
        <w:rPr>
          <w:spacing w:val="-1"/>
          <w:sz w:val="24"/>
          <w:szCs w:val="24"/>
        </w:rPr>
      </w:pPr>
    </w:p>
    <w:p w14:paraId="45A53B83" w14:textId="32174CE8" w:rsidR="00095DAE" w:rsidRPr="006E524D" w:rsidRDefault="00095DAE" w:rsidP="00B451C0">
      <w:pPr>
        <w:shd w:val="clear" w:color="auto" w:fill="FFFFFF"/>
        <w:spacing w:line="274" w:lineRule="exact"/>
        <w:ind w:left="5" w:right="442"/>
        <w:jc w:val="both"/>
        <w:rPr>
          <w:spacing w:val="-1"/>
          <w:sz w:val="24"/>
          <w:szCs w:val="24"/>
        </w:rPr>
      </w:pPr>
      <w:r w:rsidRPr="006E524D">
        <w:rPr>
          <w:spacing w:val="-1"/>
          <w:sz w:val="24"/>
          <w:szCs w:val="24"/>
        </w:rPr>
        <w:t xml:space="preserve">Ogólne warunki stosowania środków chemicznych, o których mowa powyżej na drogach </w:t>
      </w:r>
      <w:r w:rsidRPr="006E524D">
        <w:rPr>
          <w:sz w:val="24"/>
          <w:szCs w:val="24"/>
        </w:rPr>
        <w:t>publicznych są następujące:</w:t>
      </w:r>
    </w:p>
    <w:p w14:paraId="6EE8DD2A" w14:textId="77777777" w:rsidR="00095DAE" w:rsidRPr="006E524D" w:rsidRDefault="00095DAE" w:rsidP="00B451C0">
      <w:pPr>
        <w:numPr>
          <w:ilvl w:val="0"/>
          <w:numId w:val="9"/>
        </w:numPr>
        <w:shd w:val="clear" w:color="auto" w:fill="FFFFFF"/>
        <w:tabs>
          <w:tab w:val="left" w:pos="854"/>
        </w:tabs>
        <w:spacing w:line="274" w:lineRule="exact"/>
        <w:ind w:left="547"/>
        <w:jc w:val="both"/>
        <w:rPr>
          <w:sz w:val="24"/>
          <w:szCs w:val="24"/>
        </w:rPr>
      </w:pPr>
      <w:r w:rsidRPr="006E524D">
        <w:rPr>
          <w:spacing w:val="-1"/>
          <w:sz w:val="24"/>
          <w:szCs w:val="24"/>
        </w:rPr>
        <w:t>środki chemiczne stosuje się po mechanicznym usunięciu śniegu;</w:t>
      </w:r>
    </w:p>
    <w:p w14:paraId="76798685" w14:textId="77777777" w:rsidR="00095DAE" w:rsidRPr="006E524D" w:rsidRDefault="00095DAE" w:rsidP="00B451C0">
      <w:pPr>
        <w:numPr>
          <w:ilvl w:val="0"/>
          <w:numId w:val="9"/>
        </w:numPr>
        <w:shd w:val="clear" w:color="auto" w:fill="FFFFFF"/>
        <w:tabs>
          <w:tab w:val="left" w:pos="851"/>
        </w:tabs>
        <w:spacing w:line="274" w:lineRule="exact"/>
        <w:ind w:left="567"/>
        <w:jc w:val="both"/>
        <w:rPr>
          <w:spacing w:val="-1"/>
          <w:sz w:val="24"/>
          <w:szCs w:val="24"/>
        </w:rPr>
      </w:pPr>
      <w:r w:rsidRPr="006E524D">
        <w:rPr>
          <w:sz w:val="24"/>
          <w:szCs w:val="24"/>
        </w:rPr>
        <w:t>rozrzut środków chemicznych powinien następować w pasie jezdni.</w:t>
      </w:r>
    </w:p>
    <w:p w14:paraId="2F2A9CAC" w14:textId="77777777" w:rsidR="00095DAE" w:rsidRPr="006E524D" w:rsidRDefault="00095DAE" w:rsidP="00B451C0">
      <w:pPr>
        <w:numPr>
          <w:ilvl w:val="0"/>
          <w:numId w:val="9"/>
        </w:numPr>
        <w:shd w:val="clear" w:color="auto" w:fill="FFFFFF"/>
        <w:tabs>
          <w:tab w:val="left" w:pos="854"/>
        </w:tabs>
        <w:spacing w:line="274" w:lineRule="exact"/>
        <w:ind w:firstLine="540"/>
        <w:jc w:val="both"/>
        <w:rPr>
          <w:sz w:val="24"/>
          <w:szCs w:val="24"/>
        </w:rPr>
      </w:pPr>
      <w:r w:rsidRPr="006E524D">
        <w:rPr>
          <w:spacing w:val="-1"/>
          <w:sz w:val="24"/>
          <w:szCs w:val="24"/>
        </w:rPr>
        <w:t xml:space="preserve">środki chemiczne stosować na chodnikach po usunięciu mechanicznym </w:t>
      </w:r>
      <w:r w:rsidRPr="006E524D">
        <w:rPr>
          <w:sz w:val="24"/>
          <w:szCs w:val="24"/>
        </w:rPr>
        <w:t xml:space="preserve">śniegu.         Zakazuje się używania środków chemicznych do zwalczania skutków zimy na chodnikach zlokalizowanych na obiektach mostowych i przepustach. </w:t>
      </w:r>
      <w:r w:rsidRPr="006E524D">
        <w:rPr>
          <w:spacing w:val="-1"/>
          <w:sz w:val="24"/>
          <w:szCs w:val="24"/>
        </w:rPr>
        <w:t xml:space="preserve">Warunki stosowania środków do ZUD są określone w cytowanym powyżej Rozporządzeniu </w:t>
      </w:r>
      <w:r w:rsidRPr="006E524D">
        <w:rPr>
          <w:sz w:val="24"/>
          <w:szCs w:val="24"/>
        </w:rPr>
        <w:t>Ministra Środowiska.</w:t>
      </w:r>
    </w:p>
    <w:p w14:paraId="10C92BCF" w14:textId="77777777" w:rsidR="00095DAE" w:rsidRPr="006E524D" w:rsidRDefault="00095DAE" w:rsidP="00B451C0">
      <w:pPr>
        <w:shd w:val="clear" w:color="auto" w:fill="FFFFFF"/>
        <w:ind w:left="284" w:hanging="284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Dobór materiałów i ich dawek do zapobiegania powstawaniu i likwidacji śliskości zimowej       </w:t>
      </w:r>
    </w:p>
    <w:p w14:paraId="10A255F4" w14:textId="1A60FA61" w:rsidR="00095DAE" w:rsidRPr="006E524D" w:rsidRDefault="00095DAE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i pośniegowej następuje w zależności od panujących warunków pogodowych. </w:t>
      </w:r>
      <w:r w:rsidRPr="006E524D">
        <w:rPr>
          <w:spacing w:val="-1"/>
          <w:sz w:val="24"/>
          <w:szCs w:val="24"/>
        </w:rPr>
        <w:t xml:space="preserve">Materiały chemiczne   w   zimowym   utrzymaniu   dróg   stosuje   się   do   zapobiegania </w:t>
      </w:r>
      <w:r w:rsidRPr="006E524D">
        <w:rPr>
          <w:sz w:val="24"/>
          <w:szCs w:val="24"/>
        </w:rPr>
        <w:t>powstawaniu śliskości lub jej likwidacji w zależności od typu spodziewanej lub już występującej śliskości w zalecanych dawkach określonych w Rozporządzeniu. Dawki materiałów do likwidacji warstw śniegu i lodu należy stosować</w:t>
      </w:r>
      <w:r w:rsidR="00DB73DF" w:rsidRPr="006E524D">
        <w:rPr>
          <w:sz w:val="24"/>
          <w:szCs w:val="24"/>
        </w:rPr>
        <w:t>:</w:t>
      </w:r>
    </w:p>
    <w:p w14:paraId="1193E552" w14:textId="77777777" w:rsidR="00095DAE" w:rsidRPr="006E524D" w:rsidRDefault="00095DAE" w:rsidP="00B451C0">
      <w:pPr>
        <w:shd w:val="clear" w:color="auto" w:fill="FFFFFF"/>
        <w:ind w:left="284" w:hanging="284"/>
        <w:jc w:val="both"/>
        <w:rPr>
          <w:sz w:val="24"/>
          <w:szCs w:val="24"/>
        </w:rPr>
      </w:pPr>
    </w:p>
    <w:p w14:paraId="71D12472" w14:textId="77777777" w:rsidR="00095DAE" w:rsidRPr="006E524D" w:rsidRDefault="00095DAE" w:rsidP="00B451C0">
      <w:pPr>
        <w:shd w:val="clear" w:color="auto" w:fill="FFFFFF"/>
        <w:ind w:left="426" w:hanging="142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Dla temperatury nawierzchni:</w:t>
      </w:r>
    </w:p>
    <w:p w14:paraId="7F702950" w14:textId="77777777" w:rsidR="00095DAE" w:rsidRPr="006E524D" w:rsidRDefault="00095DAE" w:rsidP="00B451C0">
      <w:pPr>
        <w:shd w:val="clear" w:color="auto" w:fill="FFFFFF"/>
        <w:ind w:left="426" w:hanging="142"/>
        <w:jc w:val="both"/>
        <w:rPr>
          <w:spacing w:val="21"/>
          <w:sz w:val="24"/>
          <w:szCs w:val="24"/>
        </w:rPr>
      </w:pPr>
      <w:r w:rsidRPr="006E524D">
        <w:rPr>
          <w:sz w:val="24"/>
          <w:szCs w:val="24"/>
        </w:rPr>
        <w:t>do - 2</w:t>
      </w:r>
      <w:r w:rsidRPr="006E524D">
        <w:rPr>
          <w:sz w:val="24"/>
          <w:szCs w:val="24"/>
          <w:vertAlign w:val="superscript"/>
        </w:rPr>
        <w:t>0</w:t>
      </w:r>
      <w:r w:rsidRPr="006E524D">
        <w:rPr>
          <w:sz w:val="24"/>
          <w:szCs w:val="24"/>
        </w:rPr>
        <w:t xml:space="preserve">C    </w:t>
      </w:r>
      <w:r w:rsidRPr="006E524D">
        <w:rPr>
          <w:sz w:val="24"/>
          <w:szCs w:val="24"/>
        </w:rPr>
        <w:tab/>
        <w:t xml:space="preserve">          - do 20 g/m2</w:t>
      </w:r>
    </w:p>
    <w:p w14:paraId="0CEDE4AA" w14:textId="77777777" w:rsidR="00095DAE" w:rsidRPr="006E524D" w:rsidRDefault="00095DAE" w:rsidP="00B451C0">
      <w:pPr>
        <w:shd w:val="clear" w:color="auto" w:fill="FFFFFF"/>
        <w:spacing w:line="274" w:lineRule="exact"/>
        <w:ind w:left="426" w:hanging="142"/>
        <w:jc w:val="both"/>
        <w:rPr>
          <w:spacing w:val="28"/>
          <w:sz w:val="24"/>
          <w:szCs w:val="24"/>
        </w:rPr>
      </w:pPr>
      <w:r w:rsidRPr="006E524D">
        <w:rPr>
          <w:spacing w:val="21"/>
          <w:sz w:val="24"/>
          <w:szCs w:val="24"/>
        </w:rPr>
        <w:t>-3</w:t>
      </w:r>
      <w:r w:rsidRPr="006E524D">
        <w:rPr>
          <w:sz w:val="24"/>
          <w:szCs w:val="24"/>
          <w:vertAlign w:val="superscript"/>
        </w:rPr>
        <w:t>0</w:t>
      </w:r>
      <w:r w:rsidRPr="006E524D">
        <w:rPr>
          <w:spacing w:val="21"/>
          <w:sz w:val="24"/>
          <w:szCs w:val="24"/>
        </w:rPr>
        <w:t>C do -6</w:t>
      </w:r>
      <w:r w:rsidRPr="006E524D">
        <w:rPr>
          <w:sz w:val="24"/>
          <w:szCs w:val="24"/>
          <w:vertAlign w:val="superscript"/>
        </w:rPr>
        <w:t>0</w:t>
      </w:r>
      <w:r w:rsidRPr="006E524D">
        <w:rPr>
          <w:spacing w:val="21"/>
          <w:sz w:val="24"/>
          <w:szCs w:val="24"/>
        </w:rPr>
        <w:t>C</w:t>
      </w:r>
      <w:r w:rsidRPr="006E524D">
        <w:rPr>
          <w:sz w:val="24"/>
          <w:szCs w:val="24"/>
        </w:rPr>
        <w:t xml:space="preserve">     - 20-25 g/m2</w:t>
      </w:r>
    </w:p>
    <w:p w14:paraId="1D6A1850" w14:textId="77777777" w:rsidR="00095DAE" w:rsidRPr="006E524D" w:rsidRDefault="00095DAE" w:rsidP="00B451C0">
      <w:pPr>
        <w:shd w:val="clear" w:color="auto" w:fill="FFFFFF"/>
        <w:spacing w:line="274" w:lineRule="exact"/>
        <w:ind w:left="426" w:hanging="142"/>
        <w:jc w:val="both"/>
        <w:rPr>
          <w:sz w:val="24"/>
          <w:szCs w:val="24"/>
        </w:rPr>
      </w:pPr>
      <w:r w:rsidRPr="006E524D">
        <w:rPr>
          <w:spacing w:val="28"/>
          <w:sz w:val="24"/>
          <w:szCs w:val="24"/>
        </w:rPr>
        <w:t>-7</w:t>
      </w:r>
      <w:r w:rsidRPr="006E524D">
        <w:rPr>
          <w:sz w:val="24"/>
          <w:szCs w:val="24"/>
          <w:vertAlign w:val="superscript"/>
        </w:rPr>
        <w:t>0</w:t>
      </w:r>
      <w:r w:rsidRPr="006E524D">
        <w:rPr>
          <w:spacing w:val="28"/>
          <w:sz w:val="24"/>
          <w:szCs w:val="24"/>
        </w:rPr>
        <w:t>C</w:t>
      </w:r>
      <w:r w:rsidRPr="006E524D">
        <w:rPr>
          <w:sz w:val="24"/>
          <w:szCs w:val="24"/>
        </w:rPr>
        <w:t xml:space="preserve"> do - 10 </w:t>
      </w:r>
      <w:r w:rsidRPr="006E524D">
        <w:rPr>
          <w:sz w:val="24"/>
          <w:szCs w:val="24"/>
          <w:vertAlign w:val="superscript"/>
        </w:rPr>
        <w:t>0</w:t>
      </w:r>
      <w:r w:rsidRPr="006E524D">
        <w:rPr>
          <w:spacing w:val="21"/>
          <w:sz w:val="24"/>
          <w:szCs w:val="24"/>
        </w:rPr>
        <w:t>C</w:t>
      </w:r>
      <w:r w:rsidRPr="006E524D">
        <w:rPr>
          <w:sz w:val="24"/>
          <w:szCs w:val="24"/>
        </w:rPr>
        <w:t xml:space="preserve">   - 25-30 g/m2.</w:t>
      </w:r>
    </w:p>
    <w:p w14:paraId="0A3384A4" w14:textId="77777777" w:rsidR="00095DAE" w:rsidRPr="006E524D" w:rsidRDefault="00095DAE" w:rsidP="00B451C0">
      <w:pPr>
        <w:shd w:val="clear" w:color="auto" w:fill="FFFFFF"/>
        <w:spacing w:line="274" w:lineRule="exact"/>
        <w:ind w:left="426" w:hanging="142"/>
        <w:jc w:val="both"/>
        <w:rPr>
          <w:sz w:val="24"/>
          <w:szCs w:val="24"/>
        </w:rPr>
      </w:pPr>
    </w:p>
    <w:p w14:paraId="7574374E" w14:textId="47AEDC9F" w:rsidR="00095DAE" w:rsidRPr="006E524D" w:rsidRDefault="00095DAE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Mieszanina </w:t>
      </w:r>
      <w:r w:rsidR="00911A0C" w:rsidRPr="006E524D">
        <w:rPr>
          <w:sz w:val="24"/>
          <w:szCs w:val="24"/>
        </w:rPr>
        <w:t xml:space="preserve">materiału </w:t>
      </w:r>
      <w:proofErr w:type="spellStart"/>
      <w:r w:rsidR="00911A0C" w:rsidRPr="006E524D">
        <w:rPr>
          <w:sz w:val="24"/>
          <w:szCs w:val="24"/>
        </w:rPr>
        <w:t>uszarstniającego</w:t>
      </w:r>
      <w:proofErr w:type="spellEnd"/>
      <w:r w:rsidR="00911A0C" w:rsidRPr="006E524D">
        <w:rPr>
          <w:sz w:val="24"/>
          <w:szCs w:val="24"/>
        </w:rPr>
        <w:t xml:space="preserve"> i </w:t>
      </w:r>
      <w:r w:rsidRPr="006E524D">
        <w:rPr>
          <w:sz w:val="24"/>
          <w:szCs w:val="24"/>
        </w:rPr>
        <w:t>środków chemicznych powinn</w:t>
      </w:r>
      <w:r w:rsidR="00911A0C" w:rsidRPr="006E524D">
        <w:rPr>
          <w:sz w:val="24"/>
          <w:szCs w:val="24"/>
        </w:rPr>
        <w:t>y</w:t>
      </w:r>
      <w:r w:rsidRPr="006E524D">
        <w:rPr>
          <w:sz w:val="24"/>
          <w:szCs w:val="24"/>
        </w:rPr>
        <w:t xml:space="preserve"> być stosowane                   </w:t>
      </w:r>
    </w:p>
    <w:p w14:paraId="69098E2B" w14:textId="77777777" w:rsidR="00911A0C" w:rsidRPr="006E524D" w:rsidRDefault="00095DAE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 proporcji 60:40</w:t>
      </w:r>
      <w:r w:rsidR="00F53403" w:rsidRPr="006E524D">
        <w:rPr>
          <w:sz w:val="24"/>
          <w:szCs w:val="24"/>
        </w:rPr>
        <w:t>.</w:t>
      </w:r>
      <w:r w:rsidR="00911A0C" w:rsidRPr="006E524D">
        <w:rPr>
          <w:sz w:val="24"/>
          <w:szCs w:val="24"/>
        </w:rPr>
        <w:t xml:space="preserve"> W przygotowanej mieszance materiału </w:t>
      </w:r>
      <w:proofErr w:type="spellStart"/>
      <w:r w:rsidR="00911A0C" w:rsidRPr="006E524D">
        <w:rPr>
          <w:sz w:val="24"/>
          <w:szCs w:val="24"/>
        </w:rPr>
        <w:t>uszarstniającego</w:t>
      </w:r>
      <w:proofErr w:type="spellEnd"/>
      <w:r w:rsidR="00911A0C" w:rsidRPr="006E524D">
        <w:rPr>
          <w:sz w:val="24"/>
          <w:szCs w:val="24"/>
        </w:rPr>
        <w:t xml:space="preserve"> zawierają się </w:t>
      </w:r>
    </w:p>
    <w:p w14:paraId="067AA03A" w14:textId="3C1E149D" w:rsidR="00095DAE" w:rsidRPr="006E524D" w:rsidRDefault="00911A0C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następujące wartości procentowe 60 % piasku i 40 % soli drogowej. </w:t>
      </w:r>
    </w:p>
    <w:p w14:paraId="330B7969" w14:textId="63669980" w:rsidR="00C019C7" w:rsidRPr="006E524D" w:rsidRDefault="00095DAE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Dawki</w:t>
      </w:r>
      <w:r w:rsidR="00E80092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 xml:space="preserve">materiałów </w:t>
      </w:r>
      <w:proofErr w:type="spellStart"/>
      <w:r w:rsidRPr="006E524D">
        <w:rPr>
          <w:sz w:val="24"/>
          <w:szCs w:val="24"/>
        </w:rPr>
        <w:t>uszarstniających</w:t>
      </w:r>
      <w:proofErr w:type="spellEnd"/>
      <w:r w:rsidRPr="006E524D">
        <w:rPr>
          <w:sz w:val="24"/>
          <w:szCs w:val="24"/>
        </w:rPr>
        <w:t xml:space="preserve"> </w:t>
      </w:r>
      <w:r w:rsidR="002D0A07" w:rsidRPr="006E524D">
        <w:rPr>
          <w:sz w:val="24"/>
          <w:szCs w:val="24"/>
        </w:rPr>
        <w:t>lub ich mieszanin ze środkami chemicznymi stosować</w:t>
      </w:r>
      <w:r w:rsidR="007E3C2E" w:rsidRPr="006E524D">
        <w:rPr>
          <w:sz w:val="24"/>
          <w:szCs w:val="24"/>
        </w:rPr>
        <w:t xml:space="preserve">     </w:t>
      </w:r>
      <w:r w:rsidR="002D0A07" w:rsidRPr="006E524D">
        <w:rPr>
          <w:sz w:val="24"/>
          <w:szCs w:val="24"/>
        </w:rPr>
        <w:t xml:space="preserve"> </w:t>
      </w:r>
      <w:r w:rsidR="000249E6" w:rsidRPr="006E524D">
        <w:rPr>
          <w:sz w:val="24"/>
          <w:szCs w:val="24"/>
        </w:rPr>
        <w:br/>
      </w:r>
      <w:r w:rsidR="002D0A07" w:rsidRPr="006E524D">
        <w:rPr>
          <w:sz w:val="24"/>
          <w:szCs w:val="24"/>
        </w:rPr>
        <w:t>z wydatkiem jednostkowym</w:t>
      </w:r>
      <w:r w:rsidRPr="006E524D">
        <w:rPr>
          <w:sz w:val="24"/>
          <w:szCs w:val="24"/>
        </w:rPr>
        <w:t xml:space="preserve"> w ilości </w:t>
      </w:r>
      <w:r w:rsidR="002D0A07" w:rsidRPr="006E524D">
        <w:rPr>
          <w:sz w:val="24"/>
          <w:szCs w:val="24"/>
        </w:rPr>
        <w:t>5</w:t>
      </w:r>
      <w:r w:rsidRPr="006E524D">
        <w:rPr>
          <w:sz w:val="24"/>
          <w:szCs w:val="24"/>
        </w:rPr>
        <w:t>0 -150 g/m2</w:t>
      </w:r>
    </w:p>
    <w:p w14:paraId="721BB3E4" w14:textId="2BD11D5A" w:rsidR="00B34DE4" w:rsidRPr="006E524D" w:rsidRDefault="00B34DE4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14:paraId="105FD25A" w14:textId="77777777" w:rsidR="00B34DE4" w:rsidRPr="006E524D" w:rsidRDefault="00B34DE4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14:paraId="7CDB31DF" w14:textId="75A8ABFF" w:rsidR="00095DAE" w:rsidRPr="006E524D" w:rsidRDefault="00095DAE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62DB5311" w14:textId="77777777" w:rsidR="00C019C7" w:rsidRPr="006E524D" w:rsidRDefault="00C019C7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1C2F3B17" w14:textId="12A80C3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b/>
          <w:bCs/>
          <w:sz w:val="24"/>
          <w:szCs w:val="24"/>
        </w:rPr>
        <w:t>3. SPRZĘT</w:t>
      </w:r>
      <w:r w:rsidR="00EC3AC7" w:rsidRPr="006E524D">
        <w:rPr>
          <w:b/>
          <w:bCs/>
          <w:sz w:val="24"/>
          <w:szCs w:val="24"/>
        </w:rPr>
        <w:t xml:space="preserve"> </w:t>
      </w:r>
      <w:r w:rsidR="00F51DF6" w:rsidRPr="006E524D">
        <w:rPr>
          <w:b/>
          <w:bCs/>
          <w:sz w:val="24"/>
          <w:szCs w:val="24"/>
        </w:rPr>
        <w:t>I</w:t>
      </w:r>
      <w:r w:rsidR="00EC3AC7" w:rsidRPr="006E524D">
        <w:rPr>
          <w:b/>
          <w:bCs/>
          <w:sz w:val="24"/>
          <w:szCs w:val="24"/>
        </w:rPr>
        <w:t xml:space="preserve"> ŚRODKI TRANSPORTU</w:t>
      </w:r>
    </w:p>
    <w:p w14:paraId="5AFA97AD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74AF9836" w14:textId="26F49A5C" w:rsidR="00FF0252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3.1. Wymagania ogólne</w:t>
      </w:r>
    </w:p>
    <w:p w14:paraId="10D28E5F" w14:textId="77777777" w:rsidR="00FF0252" w:rsidRPr="006E524D" w:rsidRDefault="00FF0252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</w:p>
    <w:p w14:paraId="56D360F5" w14:textId="45F449A9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Sprzęt do wykonania robót, jego liczba i wydajność powinna gwarantować jakość określoną w umowie, w </w:t>
      </w:r>
      <w:r w:rsidR="003947EE" w:rsidRPr="006E524D">
        <w:rPr>
          <w:sz w:val="24"/>
          <w:szCs w:val="24"/>
        </w:rPr>
        <w:t>S</w:t>
      </w:r>
      <w:r w:rsidRPr="006E524D">
        <w:rPr>
          <w:sz w:val="24"/>
          <w:szCs w:val="24"/>
        </w:rPr>
        <w:t xml:space="preserve">ST i w wskazaniach Inspektora Nadzoru oraz zapewnić wykonywanie zadań w terminie przewidzianym w umowie. Sprzęt oraz jego rozmieszczenie na drogach </w:t>
      </w:r>
      <w:r w:rsidR="00B963F2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przy zwalczaniu zjawisk zimowych Wykonawca przedstawi w Programie Zapewnienia Jakości (PZJ). </w:t>
      </w:r>
    </w:p>
    <w:p w14:paraId="063B7378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Sprzęt używany do zimowego utrzymania dróg należy utrzymywać w dobrym stanie. Jakikolwiek sprzęt, maszyny, urządzenia i narzędzia nie gwarantujące zachowania warunków umowy, nie mogą, zostać dopuszczone do robót.</w:t>
      </w:r>
    </w:p>
    <w:p w14:paraId="3A0D32D9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Wykonawca jest zobowiązany do stosowania jedynie takich środków transportu, które nie wpłyną niekorzystnie na właściwości przewożonych materiałów i na jakość wykonywanych robót.</w:t>
      </w:r>
    </w:p>
    <w:p w14:paraId="2764927D" w14:textId="79D888B9" w:rsidR="00BC2004" w:rsidRPr="006E524D" w:rsidRDefault="00BC2004" w:rsidP="00B451C0">
      <w:pPr>
        <w:widowControl/>
        <w:autoSpaceDE/>
        <w:spacing w:after="120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Dobór środków transportu powinien gwarantować wykonanie zadań w terminie przewidzianym w umowie. Rodzaje środków transportowych i jego liczbę Wykonawca przedstawi w PZJ.</w:t>
      </w:r>
    </w:p>
    <w:p w14:paraId="217F71C4" w14:textId="1EF1185B" w:rsidR="00EC3AC7" w:rsidRPr="006E524D" w:rsidRDefault="00EC3AC7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Pojazd wykonujący na drodze prace związane z zimowym utrzymaniem dróg powinien zgodnie z art. 54 Ustawy Prawo o ruchu drogowym / Dz. U</w:t>
      </w:r>
      <w:r w:rsidR="00CD48A7" w:rsidRPr="006E524D">
        <w:rPr>
          <w:sz w:val="24"/>
          <w:szCs w:val="24"/>
        </w:rPr>
        <w:t>.</w:t>
      </w:r>
      <w:r w:rsidRPr="006E524D">
        <w:rPr>
          <w:sz w:val="24"/>
          <w:szCs w:val="24"/>
        </w:rPr>
        <w:t xml:space="preserve"> z 202</w:t>
      </w:r>
      <w:r w:rsidR="003E72B1" w:rsidRPr="006E524D">
        <w:rPr>
          <w:sz w:val="24"/>
          <w:szCs w:val="24"/>
        </w:rPr>
        <w:t>3</w:t>
      </w:r>
      <w:r w:rsidRPr="006E524D">
        <w:rPr>
          <w:sz w:val="24"/>
          <w:szCs w:val="24"/>
        </w:rPr>
        <w:t xml:space="preserve"> r., poz.</w:t>
      </w:r>
      <w:r w:rsidR="003E72B1" w:rsidRPr="006E524D">
        <w:rPr>
          <w:sz w:val="24"/>
          <w:szCs w:val="24"/>
        </w:rPr>
        <w:t>1047</w:t>
      </w:r>
      <w:r w:rsidRPr="006E524D">
        <w:rPr>
          <w:sz w:val="24"/>
          <w:szCs w:val="24"/>
        </w:rPr>
        <w:t xml:space="preserve"> – </w:t>
      </w:r>
      <w:bookmarkStart w:id="0" w:name="_Hlk121990610"/>
      <w:r w:rsidRPr="006E524D">
        <w:rPr>
          <w:sz w:val="24"/>
          <w:szCs w:val="24"/>
        </w:rPr>
        <w:t xml:space="preserve">tekst jednolity z </w:t>
      </w:r>
      <w:proofErr w:type="spellStart"/>
      <w:r w:rsidRPr="006E524D">
        <w:rPr>
          <w:sz w:val="24"/>
          <w:szCs w:val="24"/>
        </w:rPr>
        <w:t>późn</w:t>
      </w:r>
      <w:proofErr w:type="spellEnd"/>
      <w:r w:rsidRPr="006E524D">
        <w:rPr>
          <w:sz w:val="24"/>
          <w:szCs w:val="24"/>
        </w:rPr>
        <w:t xml:space="preserve">. zm. / </w:t>
      </w:r>
      <w:bookmarkEnd w:id="0"/>
      <w:r w:rsidRPr="006E524D">
        <w:rPr>
          <w:sz w:val="24"/>
          <w:szCs w:val="24"/>
        </w:rPr>
        <w:t xml:space="preserve">być wyposażony i wysyłać żółty sygnał błyskowy odpowiadający warunkom określonym </w:t>
      </w:r>
      <w:r w:rsidRPr="006E524D">
        <w:rPr>
          <w:spacing w:val="-1"/>
          <w:sz w:val="24"/>
          <w:szCs w:val="24"/>
        </w:rPr>
        <w:t>w § 38 ust 1 Rozporządzenia Ministra Infrastruktury</w:t>
      </w:r>
      <w:r w:rsidR="00383AED" w:rsidRPr="006E524D">
        <w:rPr>
          <w:spacing w:val="-1"/>
          <w:sz w:val="24"/>
          <w:szCs w:val="24"/>
        </w:rPr>
        <w:t xml:space="preserve"> </w:t>
      </w:r>
      <w:r w:rsidRPr="006E524D">
        <w:rPr>
          <w:sz w:val="24"/>
          <w:szCs w:val="24"/>
        </w:rPr>
        <w:t xml:space="preserve">w sprawie warunków technicznych pojazdów oraz zakresu ich niezbędnego </w:t>
      </w:r>
      <w:r w:rsidRPr="006E524D">
        <w:rPr>
          <w:spacing w:val="-2"/>
          <w:sz w:val="24"/>
          <w:szCs w:val="24"/>
        </w:rPr>
        <w:t>wyposażenia /</w:t>
      </w:r>
      <w:r w:rsidRPr="006E524D">
        <w:rPr>
          <w:spacing w:val="-1"/>
          <w:sz w:val="24"/>
          <w:szCs w:val="24"/>
        </w:rPr>
        <w:t xml:space="preserve"> Dz. U z 20</w:t>
      </w:r>
      <w:r w:rsidR="00B1546F" w:rsidRPr="006E524D">
        <w:rPr>
          <w:spacing w:val="-1"/>
          <w:sz w:val="24"/>
          <w:szCs w:val="24"/>
        </w:rPr>
        <w:t>24</w:t>
      </w:r>
      <w:r w:rsidRPr="006E524D">
        <w:rPr>
          <w:spacing w:val="-1"/>
          <w:sz w:val="24"/>
          <w:szCs w:val="24"/>
        </w:rPr>
        <w:t xml:space="preserve"> r.</w:t>
      </w:r>
      <w:r w:rsidR="006476C3" w:rsidRPr="006E524D">
        <w:rPr>
          <w:spacing w:val="-1"/>
          <w:sz w:val="24"/>
          <w:szCs w:val="24"/>
        </w:rPr>
        <w:t xml:space="preserve">, </w:t>
      </w:r>
      <w:r w:rsidRPr="006E524D">
        <w:rPr>
          <w:spacing w:val="-1"/>
          <w:sz w:val="24"/>
          <w:szCs w:val="24"/>
        </w:rPr>
        <w:t>poz.</w:t>
      </w:r>
      <w:r w:rsidR="00B1546F" w:rsidRPr="006E524D">
        <w:rPr>
          <w:spacing w:val="-1"/>
          <w:sz w:val="24"/>
          <w:szCs w:val="24"/>
        </w:rPr>
        <w:t>502</w:t>
      </w:r>
      <w:r w:rsidRPr="006E524D">
        <w:rPr>
          <w:spacing w:val="-1"/>
          <w:sz w:val="24"/>
          <w:szCs w:val="24"/>
        </w:rPr>
        <w:t xml:space="preserve"> – tekst jedn</w:t>
      </w:r>
      <w:r w:rsidR="00B1546F" w:rsidRPr="006E524D">
        <w:rPr>
          <w:spacing w:val="-1"/>
          <w:sz w:val="24"/>
          <w:szCs w:val="24"/>
        </w:rPr>
        <w:t>.</w:t>
      </w:r>
      <w:r w:rsidRPr="006E524D">
        <w:rPr>
          <w:spacing w:val="-1"/>
          <w:sz w:val="24"/>
          <w:szCs w:val="24"/>
        </w:rPr>
        <w:t xml:space="preserve"> /</w:t>
      </w:r>
    </w:p>
    <w:p w14:paraId="313C247A" w14:textId="77777777" w:rsidR="00EC3AC7" w:rsidRPr="006E524D" w:rsidRDefault="00EC3AC7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z w:val="24"/>
          <w:szCs w:val="24"/>
        </w:rPr>
        <w:t xml:space="preserve">Natomiast części urządzeń zamontowanych na pojeździe wystające poza obrys pojazdu powinny odpowiadać warunkom określonym w § 39 wyżej wymienionego </w:t>
      </w:r>
      <w:r w:rsidRPr="006E524D">
        <w:rPr>
          <w:spacing w:val="-2"/>
          <w:sz w:val="24"/>
          <w:szCs w:val="24"/>
        </w:rPr>
        <w:t xml:space="preserve">rozporządzenia. </w:t>
      </w:r>
    </w:p>
    <w:p w14:paraId="6B501F9B" w14:textId="77777777" w:rsidR="00EC3AC7" w:rsidRPr="006E524D" w:rsidRDefault="00EC3AC7" w:rsidP="00B451C0">
      <w:pPr>
        <w:shd w:val="clear" w:color="auto" w:fill="FFFFFF"/>
        <w:spacing w:line="274" w:lineRule="exact"/>
        <w:ind w:left="355"/>
        <w:jc w:val="both"/>
        <w:rPr>
          <w:spacing w:val="-2"/>
          <w:sz w:val="24"/>
          <w:szCs w:val="24"/>
        </w:rPr>
      </w:pPr>
    </w:p>
    <w:p w14:paraId="37D782DF" w14:textId="77777777" w:rsidR="00B1546F" w:rsidRPr="006E524D" w:rsidRDefault="00EC3AC7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 xml:space="preserve">Za sprzęt podstawowy uważa się solarki i piaskarki opłużone oraz lekki sprzęt przystosowany </w:t>
      </w:r>
      <w:r w:rsidR="00322420" w:rsidRPr="006E524D">
        <w:rPr>
          <w:spacing w:val="-2"/>
          <w:sz w:val="24"/>
          <w:szCs w:val="24"/>
        </w:rPr>
        <w:br/>
      </w:r>
      <w:r w:rsidRPr="006E524D">
        <w:rPr>
          <w:spacing w:val="-2"/>
          <w:sz w:val="24"/>
          <w:szCs w:val="24"/>
        </w:rPr>
        <w:t>do zimowego utrzymania chodnik</w:t>
      </w:r>
      <w:r w:rsidR="00B1546F" w:rsidRPr="006E524D">
        <w:rPr>
          <w:spacing w:val="-2"/>
          <w:sz w:val="24"/>
          <w:szCs w:val="24"/>
        </w:rPr>
        <w:t>ów</w:t>
      </w:r>
      <w:r w:rsidRPr="006E524D">
        <w:rPr>
          <w:spacing w:val="-2"/>
          <w:sz w:val="24"/>
          <w:szCs w:val="24"/>
        </w:rPr>
        <w:t xml:space="preserve">. </w:t>
      </w:r>
    </w:p>
    <w:p w14:paraId="7BD95B7D" w14:textId="554AF64B" w:rsidR="00EC3AC7" w:rsidRPr="006E524D" w:rsidRDefault="00EC3AC7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 xml:space="preserve">Wykonawca powinien dysponować taką ilością sprzętu która umożliwi mu sprawne wykonanie usługi. </w:t>
      </w:r>
    </w:p>
    <w:p w14:paraId="5C97D70D" w14:textId="38F62089" w:rsidR="00EC3AC7" w:rsidRPr="006E524D" w:rsidRDefault="00EC3AC7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>Minimalną ilość sprzętu podstawowego określa zał. nr 3 SST.</w:t>
      </w:r>
    </w:p>
    <w:p w14:paraId="4B76D507" w14:textId="5886D360" w:rsidR="00B1546F" w:rsidRPr="006E524D" w:rsidRDefault="00EC3AC7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>Za sprzęt uzupełniający uważa się dodatkowe piaskarki, solarki</w:t>
      </w:r>
      <w:r w:rsidR="00B1546F" w:rsidRPr="006E524D">
        <w:rPr>
          <w:spacing w:val="-2"/>
          <w:sz w:val="24"/>
          <w:szCs w:val="24"/>
        </w:rPr>
        <w:t xml:space="preserve"> opłużone,</w:t>
      </w:r>
      <w:r w:rsidRPr="006E524D">
        <w:rPr>
          <w:spacing w:val="-2"/>
          <w:sz w:val="24"/>
          <w:szCs w:val="24"/>
        </w:rPr>
        <w:t xml:space="preserve"> pługi lemieszowe, pługi wirnikowe, równiarki, spychacze, ładowarki. </w:t>
      </w:r>
    </w:p>
    <w:p w14:paraId="4821E550" w14:textId="76ABFFC1" w:rsidR="00EC3AC7" w:rsidRPr="006E524D" w:rsidRDefault="00EC3AC7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>Wykonawca powinien dysponować taką ilością sprzętu dodatkowego i w taki sposób by w przypadku wystąpienia bardzo niekorzystnych warunków pogodowych (intensywny opad śniegu, zawieje, zamiecie</w:t>
      </w:r>
      <w:r w:rsidR="00C40B59" w:rsidRPr="006E524D">
        <w:rPr>
          <w:spacing w:val="-2"/>
          <w:sz w:val="24"/>
          <w:szCs w:val="24"/>
        </w:rPr>
        <w:t>)</w:t>
      </w:r>
      <w:r w:rsidRPr="006E524D">
        <w:rPr>
          <w:spacing w:val="-2"/>
          <w:sz w:val="24"/>
          <w:szCs w:val="24"/>
        </w:rPr>
        <w:t xml:space="preserve"> mógł bezzwłocznie użyć go do prowadzenia akcji.</w:t>
      </w:r>
    </w:p>
    <w:p w14:paraId="7456A40D" w14:textId="77777777" w:rsidR="009821BF" w:rsidRPr="006E524D" w:rsidRDefault="009821BF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</w:p>
    <w:p w14:paraId="2FA77F32" w14:textId="63113A9C" w:rsidR="00A714BF" w:rsidRPr="006E524D" w:rsidRDefault="00167AC7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>Podstawow</w:t>
      </w:r>
      <w:r w:rsidR="00B1546F" w:rsidRPr="006E524D">
        <w:rPr>
          <w:spacing w:val="-2"/>
          <w:sz w:val="24"/>
          <w:szCs w:val="24"/>
        </w:rPr>
        <w:t>ą</w:t>
      </w:r>
      <w:r w:rsidRPr="006E524D">
        <w:rPr>
          <w:spacing w:val="-2"/>
          <w:sz w:val="24"/>
          <w:szCs w:val="24"/>
        </w:rPr>
        <w:t xml:space="preserve"> jednostk</w:t>
      </w:r>
      <w:r w:rsidR="00B1546F" w:rsidRPr="006E524D">
        <w:rPr>
          <w:spacing w:val="-2"/>
          <w:sz w:val="24"/>
          <w:szCs w:val="24"/>
        </w:rPr>
        <w:t>ę</w:t>
      </w:r>
      <w:r w:rsidRPr="006E524D">
        <w:rPr>
          <w:spacing w:val="-2"/>
          <w:sz w:val="24"/>
          <w:szCs w:val="24"/>
        </w:rPr>
        <w:t xml:space="preserve"> sprzętow</w:t>
      </w:r>
      <w:r w:rsidR="00B1546F" w:rsidRPr="006E524D">
        <w:rPr>
          <w:spacing w:val="-2"/>
          <w:sz w:val="24"/>
          <w:szCs w:val="24"/>
        </w:rPr>
        <w:t>ą</w:t>
      </w:r>
      <w:r w:rsidRPr="006E524D">
        <w:rPr>
          <w:spacing w:val="-2"/>
          <w:sz w:val="24"/>
          <w:szCs w:val="24"/>
        </w:rPr>
        <w:t xml:space="preserve"> wskazan</w:t>
      </w:r>
      <w:r w:rsidR="00B1546F" w:rsidRPr="006E524D">
        <w:rPr>
          <w:spacing w:val="-2"/>
          <w:sz w:val="24"/>
          <w:szCs w:val="24"/>
        </w:rPr>
        <w:t>ą</w:t>
      </w:r>
      <w:r w:rsidRPr="006E524D">
        <w:rPr>
          <w:spacing w:val="-2"/>
          <w:sz w:val="24"/>
          <w:szCs w:val="24"/>
        </w:rPr>
        <w:t xml:space="preserve"> przez Wykonawcę </w:t>
      </w:r>
      <w:r w:rsidR="00B1546F" w:rsidRPr="006E524D">
        <w:rPr>
          <w:spacing w:val="-2"/>
          <w:sz w:val="24"/>
          <w:szCs w:val="24"/>
        </w:rPr>
        <w:t xml:space="preserve">należy wyposażyć w </w:t>
      </w:r>
      <w:r w:rsidRPr="006E524D">
        <w:rPr>
          <w:spacing w:val="-2"/>
          <w:sz w:val="24"/>
          <w:szCs w:val="24"/>
        </w:rPr>
        <w:t>wideo – rejestrator</w:t>
      </w:r>
      <w:r w:rsidR="00A714BF" w:rsidRPr="006E524D">
        <w:rPr>
          <w:spacing w:val="-2"/>
          <w:sz w:val="24"/>
          <w:szCs w:val="24"/>
        </w:rPr>
        <w:t>,</w:t>
      </w:r>
      <w:r w:rsidRPr="006E524D">
        <w:rPr>
          <w:spacing w:val="-2"/>
          <w:sz w:val="24"/>
          <w:szCs w:val="24"/>
        </w:rPr>
        <w:t xml:space="preserve"> który dostarczy i zamontuje Wykonawca ZUD na własny koszt. </w:t>
      </w:r>
      <w:r w:rsidR="00A714BF" w:rsidRPr="006E524D">
        <w:rPr>
          <w:spacing w:val="-2"/>
          <w:sz w:val="24"/>
          <w:szCs w:val="24"/>
        </w:rPr>
        <w:br/>
        <w:t>Wymagane parametry kamery wideo - rejestratora:</w:t>
      </w:r>
    </w:p>
    <w:p w14:paraId="0DD3180B" w14:textId="2B3A1D27" w:rsidR="00B13EEC" w:rsidRPr="006E524D" w:rsidRDefault="00B1546F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 xml:space="preserve"> </w:t>
      </w:r>
      <w:r w:rsidR="00A714BF" w:rsidRPr="006E524D">
        <w:rPr>
          <w:spacing w:val="-2"/>
          <w:sz w:val="24"/>
          <w:szCs w:val="24"/>
        </w:rPr>
        <w:t>-  minimalna rozdzielczość rejestrowanego obrazu – 1920 – 1080 (</w:t>
      </w:r>
      <w:proofErr w:type="spellStart"/>
      <w:r w:rsidR="00A714BF" w:rsidRPr="006E524D">
        <w:rPr>
          <w:spacing w:val="-2"/>
          <w:sz w:val="24"/>
          <w:szCs w:val="24"/>
        </w:rPr>
        <w:t>FullHD</w:t>
      </w:r>
      <w:proofErr w:type="spellEnd"/>
      <w:r w:rsidR="00A714BF" w:rsidRPr="006E524D">
        <w:rPr>
          <w:spacing w:val="-2"/>
          <w:sz w:val="24"/>
          <w:szCs w:val="24"/>
        </w:rPr>
        <w:t>)</w:t>
      </w:r>
    </w:p>
    <w:p w14:paraId="62746030" w14:textId="5BCCAA02" w:rsidR="00A714BF" w:rsidRPr="006E524D" w:rsidRDefault="00B1546F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 xml:space="preserve"> </w:t>
      </w:r>
      <w:r w:rsidR="00A714BF" w:rsidRPr="006E524D">
        <w:rPr>
          <w:spacing w:val="-2"/>
          <w:sz w:val="24"/>
          <w:szCs w:val="24"/>
        </w:rPr>
        <w:t>- minimalny kąt widzenia kamery – 140 stopni</w:t>
      </w:r>
    </w:p>
    <w:p w14:paraId="734F0115" w14:textId="28A2F023" w:rsidR="00A714BF" w:rsidRPr="006E524D" w:rsidRDefault="00B1546F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 xml:space="preserve"> </w:t>
      </w:r>
      <w:r w:rsidR="00A714BF" w:rsidRPr="006E524D">
        <w:rPr>
          <w:spacing w:val="-2"/>
          <w:sz w:val="24"/>
          <w:szCs w:val="24"/>
        </w:rPr>
        <w:t>- przysłona obiektywu maksymalnie f/1.8</w:t>
      </w:r>
    </w:p>
    <w:p w14:paraId="32E977EE" w14:textId="512A7B99" w:rsidR="00A714BF" w:rsidRPr="006E524D" w:rsidRDefault="00B1546F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 xml:space="preserve"> </w:t>
      </w:r>
      <w:r w:rsidR="00A714BF" w:rsidRPr="006E524D">
        <w:rPr>
          <w:spacing w:val="-2"/>
          <w:sz w:val="24"/>
          <w:szCs w:val="24"/>
        </w:rPr>
        <w:t>- wbudowany moduł GPS</w:t>
      </w:r>
    </w:p>
    <w:p w14:paraId="2651AE17" w14:textId="1CFF05CF" w:rsidR="00A714BF" w:rsidRPr="006E524D" w:rsidRDefault="00B1546F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 xml:space="preserve"> </w:t>
      </w:r>
      <w:r w:rsidR="00A714BF" w:rsidRPr="006E524D">
        <w:rPr>
          <w:spacing w:val="-2"/>
          <w:sz w:val="24"/>
          <w:szCs w:val="24"/>
        </w:rPr>
        <w:t>- tryb nocny</w:t>
      </w:r>
    </w:p>
    <w:p w14:paraId="6E02BF00" w14:textId="6E0C320B" w:rsidR="00CE2A98" w:rsidRPr="006E524D" w:rsidRDefault="00167AC7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>Montaż wideo – rejestratorów należy wykonać wewnątrz kabiny pojazdu a kamer</w:t>
      </w:r>
      <w:r w:rsidR="0084641B" w:rsidRPr="006E524D">
        <w:rPr>
          <w:spacing w:val="-2"/>
          <w:sz w:val="24"/>
          <w:szCs w:val="24"/>
        </w:rPr>
        <w:t>ę</w:t>
      </w:r>
      <w:r w:rsidRPr="006E524D">
        <w:rPr>
          <w:spacing w:val="-2"/>
          <w:sz w:val="24"/>
          <w:szCs w:val="24"/>
        </w:rPr>
        <w:t xml:space="preserve"> rejestratora skierowa</w:t>
      </w:r>
      <w:r w:rsidR="0084641B" w:rsidRPr="006E524D">
        <w:rPr>
          <w:spacing w:val="-2"/>
          <w:sz w:val="24"/>
          <w:szCs w:val="24"/>
        </w:rPr>
        <w:t>ć</w:t>
      </w:r>
      <w:r w:rsidRPr="006E524D">
        <w:rPr>
          <w:spacing w:val="-2"/>
          <w:sz w:val="24"/>
          <w:szCs w:val="24"/>
        </w:rPr>
        <w:t xml:space="preserve"> na przestrzeń przed przodem pojazdu </w:t>
      </w:r>
      <w:r w:rsidR="0084641B" w:rsidRPr="006E524D">
        <w:rPr>
          <w:spacing w:val="-2"/>
          <w:sz w:val="24"/>
          <w:szCs w:val="24"/>
        </w:rPr>
        <w:t>na drogę</w:t>
      </w:r>
      <w:r w:rsidR="007A4875" w:rsidRPr="006E524D">
        <w:rPr>
          <w:spacing w:val="-2"/>
          <w:sz w:val="24"/>
          <w:szCs w:val="24"/>
        </w:rPr>
        <w:t>.</w:t>
      </w:r>
      <w:r w:rsidR="0013560A" w:rsidRPr="006E524D">
        <w:rPr>
          <w:spacing w:val="-2"/>
          <w:sz w:val="24"/>
          <w:szCs w:val="24"/>
        </w:rPr>
        <w:t xml:space="preserve"> </w:t>
      </w:r>
      <w:r w:rsidR="006E0E2B" w:rsidRPr="006E524D">
        <w:rPr>
          <w:spacing w:val="-2"/>
          <w:sz w:val="24"/>
          <w:szCs w:val="24"/>
        </w:rPr>
        <w:t>W</w:t>
      </w:r>
      <w:r w:rsidR="0013560A" w:rsidRPr="006E524D">
        <w:rPr>
          <w:spacing w:val="-2"/>
          <w:sz w:val="24"/>
          <w:szCs w:val="24"/>
        </w:rPr>
        <w:t>ykonawca zobowiązany będzie do zap</w:t>
      </w:r>
      <w:r w:rsidR="00B13EEC" w:rsidRPr="006E524D">
        <w:rPr>
          <w:spacing w:val="-2"/>
          <w:sz w:val="24"/>
          <w:szCs w:val="24"/>
        </w:rPr>
        <w:t>ewnienia widoczności dla kamery</w:t>
      </w:r>
      <w:r w:rsidR="00462B99" w:rsidRPr="006E524D">
        <w:rPr>
          <w:spacing w:val="-2"/>
          <w:sz w:val="24"/>
          <w:szCs w:val="24"/>
        </w:rPr>
        <w:t>. Nagranie obrazu</w:t>
      </w:r>
      <w:r w:rsidR="00B13EEC" w:rsidRPr="006E524D">
        <w:rPr>
          <w:spacing w:val="-2"/>
          <w:sz w:val="24"/>
          <w:szCs w:val="24"/>
        </w:rPr>
        <w:t xml:space="preserve"> ma być czyteln</w:t>
      </w:r>
      <w:r w:rsidR="00462B99" w:rsidRPr="006E524D">
        <w:rPr>
          <w:spacing w:val="-2"/>
          <w:sz w:val="24"/>
          <w:szCs w:val="24"/>
        </w:rPr>
        <w:t>e</w:t>
      </w:r>
      <w:r w:rsidR="00B13EEC" w:rsidRPr="006E524D">
        <w:rPr>
          <w:spacing w:val="-2"/>
          <w:sz w:val="24"/>
          <w:szCs w:val="24"/>
        </w:rPr>
        <w:t xml:space="preserve"> zarówno </w:t>
      </w:r>
      <w:r w:rsidR="009961DF" w:rsidRPr="006E524D">
        <w:rPr>
          <w:spacing w:val="-2"/>
          <w:sz w:val="24"/>
          <w:szCs w:val="24"/>
        </w:rPr>
        <w:br/>
      </w:r>
      <w:r w:rsidR="00B13EEC" w:rsidRPr="006E524D">
        <w:rPr>
          <w:spacing w:val="-2"/>
          <w:sz w:val="24"/>
          <w:szCs w:val="24"/>
        </w:rPr>
        <w:t>w porze dziennej</w:t>
      </w:r>
      <w:r w:rsidR="00462B99" w:rsidRPr="006E524D">
        <w:rPr>
          <w:spacing w:val="-2"/>
          <w:sz w:val="24"/>
          <w:szCs w:val="24"/>
        </w:rPr>
        <w:t xml:space="preserve"> i nocnej </w:t>
      </w:r>
      <w:r w:rsidR="00B13EEC" w:rsidRPr="006E524D">
        <w:rPr>
          <w:spacing w:val="-2"/>
          <w:sz w:val="24"/>
          <w:szCs w:val="24"/>
        </w:rPr>
        <w:t>umożliwiają</w:t>
      </w:r>
      <w:r w:rsidR="00462B99" w:rsidRPr="006E524D">
        <w:rPr>
          <w:spacing w:val="-2"/>
          <w:sz w:val="24"/>
          <w:szCs w:val="24"/>
        </w:rPr>
        <w:t>c</w:t>
      </w:r>
      <w:r w:rsidR="00B13EEC" w:rsidRPr="006E524D">
        <w:rPr>
          <w:spacing w:val="-2"/>
          <w:sz w:val="24"/>
          <w:szCs w:val="24"/>
        </w:rPr>
        <w:t xml:space="preserve"> weryfikacje stanu nawierzchni. </w:t>
      </w:r>
      <w:r w:rsidR="00CE2A98" w:rsidRPr="006E524D">
        <w:rPr>
          <w:spacing w:val="-2"/>
          <w:sz w:val="24"/>
          <w:szCs w:val="24"/>
        </w:rPr>
        <w:t xml:space="preserve">Obraz </w:t>
      </w:r>
      <w:r w:rsidR="00A30A1D" w:rsidRPr="006E524D">
        <w:rPr>
          <w:spacing w:val="-2"/>
          <w:sz w:val="24"/>
          <w:szCs w:val="24"/>
        </w:rPr>
        <w:t xml:space="preserve">powinien </w:t>
      </w:r>
      <w:r w:rsidR="00CE2A98" w:rsidRPr="006E524D">
        <w:rPr>
          <w:spacing w:val="-2"/>
          <w:sz w:val="24"/>
          <w:szCs w:val="24"/>
        </w:rPr>
        <w:t xml:space="preserve">być </w:t>
      </w:r>
      <w:r w:rsidR="00747AEB" w:rsidRPr="006E524D">
        <w:rPr>
          <w:spacing w:val="-2"/>
          <w:sz w:val="24"/>
          <w:szCs w:val="24"/>
        </w:rPr>
        <w:t>rejestrowany</w:t>
      </w:r>
      <w:r w:rsidR="00CE2A98" w:rsidRPr="006E524D">
        <w:rPr>
          <w:spacing w:val="-2"/>
          <w:sz w:val="24"/>
          <w:szCs w:val="24"/>
        </w:rPr>
        <w:t xml:space="preserve"> w trakcie </w:t>
      </w:r>
      <w:r w:rsidR="00B25475" w:rsidRPr="006E524D">
        <w:rPr>
          <w:spacing w:val="-2"/>
          <w:sz w:val="24"/>
          <w:szCs w:val="24"/>
        </w:rPr>
        <w:t xml:space="preserve">prowadzenia </w:t>
      </w:r>
      <w:r w:rsidR="00CE2A98" w:rsidRPr="006E524D">
        <w:rPr>
          <w:spacing w:val="-2"/>
          <w:sz w:val="24"/>
          <w:szCs w:val="24"/>
        </w:rPr>
        <w:t>akcji czynnej w ciągu dróg wojewódzkich</w:t>
      </w:r>
      <w:r w:rsidR="00B25475" w:rsidRPr="006E524D">
        <w:rPr>
          <w:spacing w:val="-2"/>
          <w:sz w:val="24"/>
          <w:szCs w:val="24"/>
        </w:rPr>
        <w:t xml:space="preserve">. </w:t>
      </w:r>
      <w:r w:rsidR="006E0E2B" w:rsidRPr="006E524D">
        <w:rPr>
          <w:spacing w:val="-2"/>
          <w:sz w:val="24"/>
          <w:szCs w:val="24"/>
        </w:rPr>
        <w:t xml:space="preserve">Kamera powinna </w:t>
      </w:r>
      <w:r w:rsidR="006E0E2B" w:rsidRPr="006E524D">
        <w:rPr>
          <w:spacing w:val="-2"/>
          <w:sz w:val="24"/>
          <w:szCs w:val="24"/>
        </w:rPr>
        <w:lastRenderedPageBreak/>
        <w:t>zapisywać obraz z aktualną data i godziną. W</w:t>
      </w:r>
      <w:r w:rsidR="00B25475" w:rsidRPr="006E524D">
        <w:rPr>
          <w:spacing w:val="-2"/>
          <w:sz w:val="24"/>
          <w:szCs w:val="24"/>
        </w:rPr>
        <w:t xml:space="preserve">ykonawca </w:t>
      </w:r>
      <w:r w:rsidR="0083639A" w:rsidRPr="006E524D">
        <w:rPr>
          <w:spacing w:val="-2"/>
          <w:sz w:val="24"/>
          <w:szCs w:val="24"/>
        </w:rPr>
        <w:t xml:space="preserve">będzie </w:t>
      </w:r>
      <w:r w:rsidR="005A5C67" w:rsidRPr="006E524D">
        <w:rPr>
          <w:spacing w:val="-2"/>
          <w:sz w:val="24"/>
          <w:szCs w:val="24"/>
        </w:rPr>
        <w:t xml:space="preserve">archiwizował </w:t>
      </w:r>
      <w:r w:rsidR="0083639A" w:rsidRPr="006E524D">
        <w:rPr>
          <w:spacing w:val="-2"/>
          <w:sz w:val="24"/>
          <w:szCs w:val="24"/>
        </w:rPr>
        <w:t xml:space="preserve">i </w:t>
      </w:r>
      <w:r w:rsidR="00B25475" w:rsidRPr="006E524D">
        <w:rPr>
          <w:spacing w:val="-2"/>
          <w:sz w:val="24"/>
          <w:szCs w:val="24"/>
        </w:rPr>
        <w:t>zapewni dostęp do danych z</w:t>
      </w:r>
      <w:r w:rsidR="002343CA" w:rsidRPr="006E524D">
        <w:rPr>
          <w:spacing w:val="-2"/>
          <w:sz w:val="24"/>
          <w:szCs w:val="24"/>
        </w:rPr>
        <w:t> </w:t>
      </w:r>
      <w:r w:rsidR="00B25475" w:rsidRPr="006E524D">
        <w:rPr>
          <w:spacing w:val="-2"/>
          <w:sz w:val="24"/>
          <w:szCs w:val="24"/>
        </w:rPr>
        <w:t>rejestratora</w:t>
      </w:r>
      <w:r w:rsidR="0083639A" w:rsidRPr="006E524D">
        <w:rPr>
          <w:spacing w:val="-2"/>
          <w:sz w:val="24"/>
          <w:szCs w:val="24"/>
        </w:rPr>
        <w:t>,</w:t>
      </w:r>
      <w:r w:rsidR="00B25475" w:rsidRPr="006E524D">
        <w:rPr>
          <w:spacing w:val="-2"/>
          <w:sz w:val="24"/>
          <w:szCs w:val="24"/>
        </w:rPr>
        <w:t xml:space="preserve"> </w:t>
      </w:r>
      <w:r w:rsidR="0083639A" w:rsidRPr="006E524D">
        <w:rPr>
          <w:spacing w:val="-2"/>
          <w:sz w:val="24"/>
          <w:szCs w:val="24"/>
        </w:rPr>
        <w:t xml:space="preserve">na każde żądanie Zamawiającego </w:t>
      </w:r>
      <w:r w:rsidR="00B25475" w:rsidRPr="006E524D">
        <w:rPr>
          <w:spacing w:val="-2"/>
          <w:sz w:val="24"/>
          <w:szCs w:val="24"/>
        </w:rPr>
        <w:t>przez okres</w:t>
      </w:r>
      <w:r w:rsidR="002343CA" w:rsidRPr="006E524D">
        <w:rPr>
          <w:spacing w:val="-2"/>
          <w:sz w:val="24"/>
          <w:szCs w:val="24"/>
        </w:rPr>
        <w:t xml:space="preserve"> co najmniej </w:t>
      </w:r>
      <w:r w:rsidR="00463398" w:rsidRPr="006E524D">
        <w:rPr>
          <w:spacing w:val="-2"/>
          <w:sz w:val="24"/>
          <w:szCs w:val="24"/>
        </w:rPr>
        <w:t xml:space="preserve">60 dni licząc od daty bieżącej. </w:t>
      </w:r>
      <w:r w:rsidR="00B13EEC" w:rsidRPr="006E524D">
        <w:rPr>
          <w:spacing w:val="-2"/>
          <w:sz w:val="24"/>
          <w:szCs w:val="24"/>
        </w:rPr>
        <w:t>Dane powinny być zapisane w formacie, który umożliwi odczyt na powszechnie dostępnych programach/odbiornikach</w:t>
      </w:r>
      <w:r w:rsidR="00463398" w:rsidRPr="006E524D">
        <w:rPr>
          <w:spacing w:val="-2"/>
          <w:sz w:val="24"/>
          <w:szCs w:val="24"/>
        </w:rPr>
        <w:t>.</w:t>
      </w:r>
    </w:p>
    <w:p w14:paraId="4C45FCA3" w14:textId="77777777" w:rsidR="004B0D65" w:rsidRPr="006E524D" w:rsidRDefault="004B0D65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</w:p>
    <w:p w14:paraId="5026A1B1" w14:textId="5A5C5710" w:rsidR="0084641B" w:rsidRPr="006E524D" w:rsidRDefault="00EC3AC7" w:rsidP="00B451C0">
      <w:pPr>
        <w:widowControl/>
        <w:suppressAutoHyphens w:val="0"/>
        <w:autoSpaceDN w:val="0"/>
        <w:adjustRightInd w:val="0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Podstawowa jednostka sprzętowa wskazana przez Wykonawcę będzie wyposażona w </w:t>
      </w:r>
      <w:r w:rsidRPr="006E524D">
        <w:rPr>
          <w:spacing w:val="-1"/>
          <w:sz w:val="24"/>
          <w:szCs w:val="24"/>
        </w:rPr>
        <w:t xml:space="preserve">GPS, który dostarczy i zamontuje Zamawiający. </w:t>
      </w:r>
      <w:r w:rsidRPr="006E524D">
        <w:rPr>
          <w:sz w:val="24"/>
          <w:szCs w:val="24"/>
        </w:rPr>
        <w:t xml:space="preserve">Zamawiający w terminach od </w:t>
      </w:r>
      <w:r w:rsidR="004B6F95">
        <w:rPr>
          <w:sz w:val="24"/>
          <w:szCs w:val="24"/>
        </w:rPr>
        <w:t>29</w:t>
      </w:r>
      <w:r w:rsidR="00F80A51" w:rsidRPr="001D10BB">
        <w:rPr>
          <w:sz w:val="24"/>
          <w:szCs w:val="24"/>
        </w:rPr>
        <w:t xml:space="preserve"> </w:t>
      </w:r>
      <w:r w:rsidR="004B6F95">
        <w:rPr>
          <w:sz w:val="24"/>
          <w:szCs w:val="24"/>
        </w:rPr>
        <w:t>stycznia</w:t>
      </w:r>
      <w:r w:rsidR="001D10BB" w:rsidRPr="001D10BB">
        <w:rPr>
          <w:sz w:val="24"/>
          <w:szCs w:val="24"/>
        </w:rPr>
        <w:t xml:space="preserve"> </w:t>
      </w:r>
      <w:r w:rsidRPr="001D10BB">
        <w:rPr>
          <w:sz w:val="24"/>
          <w:szCs w:val="24"/>
        </w:rPr>
        <w:t>do</w:t>
      </w:r>
      <w:r w:rsidR="00220678" w:rsidRPr="001D10BB">
        <w:rPr>
          <w:sz w:val="24"/>
          <w:szCs w:val="24"/>
        </w:rPr>
        <w:t> </w:t>
      </w:r>
      <w:r w:rsidR="001D10BB" w:rsidRPr="001D10BB">
        <w:rPr>
          <w:sz w:val="24"/>
          <w:szCs w:val="24"/>
        </w:rPr>
        <w:t xml:space="preserve">20 </w:t>
      </w:r>
      <w:r w:rsidR="004B6F95">
        <w:rPr>
          <w:sz w:val="24"/>
          <w:szCs w:val="24"/>
        </w:rPr>
        <w:t>lutego</w:t>
      </w:r>
      <w:r w:rsidRPr="001D10BB">
        <w:rPr>
          <w:sz w:val="24"/>
          <w:szCs w:val="24"/>
        </w:rPr>
        <w:t xml:space="preserve"> przyst</w:t>
      </w:r>
      <w:r w:rsidRPr="006E524D">
        <w:rPr>
          <w:sz w:val="24"/>
          <w:szCs w:val="24"/>
        </w:rPr>
        <w:t xml:space="preserve">ąpi do montażu urządzeń GPS na wskazanym przez Wykonawcę sprzęcie </w:t>
      </w:r>
      <w:r w:rsidR="00F80A51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do ZUD</w:t>
      </w:r>
      <w:r w:rsidR="00F80A51" w:rsidRPr="006E524D">
        <w:rPr>
          <w:sz w:val="24"/>
          <w:szCs w:val="24"/>
        </w:rPr>
        <w:t xml:space="preserve">, </w:t>
      </w:r>
      <w:r w:rsidRPr="006E524D">
        <w:rPr>
          <w:sz w:val="24"/>
          <w:szCs w:val="24"/>
        </w:rPr>
        <w:t xml:space="preserve">Wykonawca w terminie uzgodnionym z Zamawiającym podstawi sprzęt do ZUD </w:t>
      </w:r>
      <w:r w:rsidR="005E1EC9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w celu zamontowania urządzeń GPS, które zostaną powierzone Wykonawcy na podstawie Protokołu zdawczo-odbiorczego. Wykonawca podstawi pojazd z zamontowanymi urządzeniami do płużenia i posypywania tak, aby było możliwe podłączenie GPS do czujników płużenia i posypywania. </w:t>
      </w:r>
    </w:p>
    <w:p w14:paraId="1759CABB" w14:textId="21D96E54" w:rsidR="0084641B" w:rsidRPr="006E524D" w:rsidRDefault="00EC3AC7" w:rsidP="0084641B">
      <w:pPr>
        <w:widowControl/>
        <w:suppressAutoHyphens w:val="0"/>
        <w:autoSpaceDN w:val="0"/>
        <w:adjustRightInd w:val="0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Demontaż nastąpi w okresie</w:t>
      </w:r>
      <w:r w:rsidR="00F30E51" w:rsidRPr="006E524D">
        <w:rPr>
          <w:sz w:val="24"/>
          <w:szCs w:val="24"/>
        </w:rPr>
        <w:t xml:space="preserve"> </w:t>
      </w:r>
      <w:r w:rsidR="00A33739" w:rsidRPr="006E524D">
        <w:rPr>
          <w:sz w:val="24"/>
          <w:szCs w:val="24"/>
        </w:rPr>
        <w:t xml:space="preserve">od </w:t>
      </w:r>
      <w:r w:rsidR="004B6F95">
        <w:rPr>
          <w:sz w:val="24"/>
          <w:szCs w:val="24"/>
        </w:rPr>
        <w:t>15</w:t>
      </w:r>
      <w:r w:rsidR="00A33739" w:rsidRPr="001D10BB">
        <w:rPr>
          <w:sz w:val="24"/>
          <w:szCs w:val="24"/>
        </w:rPr>
        <w:t xml:space="preserve"> </w:t>
      </w:r>
      <w:r w:rsidR="004B6F95">
        <w:rPr>
          <w:sz w:val="24"/>
          <w:szCs w:val="24"/>
        </w:rPr>
        <w:t>kwietnia</w:t>
      </w:r>
      <w:r w:rsidR="0084641B" w:rsidRPr="001D10BB">
        <w:rPr>
          <w:sz w:val="24"/>
          <w:szCs w:val="24"/>
        </w:rPr>
        <w:t xml:space="preserve"> do </w:t>
      </w:r>
      <w:r w:rsidR="004B6F95">
        <w:rPr>
          <w:sz w:val="24"/>
          <w:szCs w:val="24"/>
        </w:rPr>
        <w:t>30</w:t>
      </w:r>
      <w:r w:rsidR="0084641B" w:rsidRPr="001D10BB">
        <w:rPr>
          <w:sz w:val="24"/>
          <w:szCs w:val="24"/>
        </w:rPr>
        <w:t xml:space="preserve"> </w:t>
      </w:r>
      <w:r w:rsidR="004B6F95">
        <w:rPr>
          <w:sz w:val="24"/>
          <w:szCs w:val="24"/>
        </w:rPr>
        <w:t>kwietnia</w:t>
      </w:r>
      <w:r w:rsidR="0084641B" w:rsidRPr="001D10BB">
        <w:rPr>
          <w:sz w:val="24"/>
          <w:szCs w:val="24"/>
        </w:rPr>
        <w:t xml:space="preserve"> </w:t>
      </w:r>
      <w:r w:rsidR="0084641B" w:rsidRPr="006E524D">
        <w:rPr>
          <w:sz w:val="24"/>
          <w:szCs w:val="24"/>
        </w:rPr>
        <w:t>w zależności od warunków atmosferycznych pozwalających na zawieszenie ZUD</w:t>
      </w:r>
      <w:r w:rsidRPr="006E524D">
        <w:rPr>
          <w:sz w:val="24"/>
          <w:szCs w:val="24"/>
        </w:rPr>
        <w:t xml:space="preserve">. </w:t>
      </w:r>
    </w:p>
    <w:p w14:paraId="1830F728" w14:textId="7C8987DB" w:rsidR="00C5496B" w:rsidRPr="006E524D" w:rsidRDefault="00EC3AC7" w:rsidP="0084641B">
      <w:pPr>
        <w:widowControl/>
        <w:suppressAutoHyphens w:val="0"/>
        <w:autoSpaceDN w:val="0"/>
        <w:adjustRightInd w:val="0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Wykonawca odpowiada materialnie za stan GPS. Istnieje możliwość wykorzystania własnych GPS Wykonawcy pod warunkiem dostosowania protokołów transmisji danych do systemu Zamawiającego</w:t>
      </w:r>
      <w:r w:rsidR="00A33739" w:rsidRPr="006E524D">
        <w:rPr>
          <w:sz w:val="24"/>
          <w:szCs w:val="24"/>
        </w:rPr>
        <w:t>.</w:t>
      </w:r>
    </w:p>
    <w:p w14:paraId="501F264F" w14:textId="77777777" w:rsidR="00C30067" w:rsidRPr="006E524D" w:rsidRDefault="00C30067" w:rsidP="00C30067">
      <w:pPr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Wykonawca ZUD zobowiązany będzie do udostępnienia pojazdów w określonych okresach, </w:t>
      </w:r>
      <w:r w:rsidRPr="006E524D">
        <w:rPr>
          <w:sz w:val="24"/>
          <w:szCs w:val="24"/>
        </w:rPr>
        <w:br/>
        <w:t xml:space="preserve">na których to pojazdach zostaną zamontowane posiadane przez Zamawiającego; urządzenia lokalizacji GPS, czujniki pracy posypywarki i czujniki pracy pługa a w przypadku, kiedy wystąpi taka możliwość zamiast czujników </w:t>
      </w:r>
      <w:proofErr w:type="spellStart"/>
      <w:r w:rsidRPr="006E524D">
        <w:rPr>
          <w:sz w:val="24"/>
          <w:szCs w:val="24"/>
        </w:rPr>
        <w:t>posypu</w:t>
      </w:r>
      <w:proofErr w:type="spellEnd"/>
      <w:r w:rsidRPr="006E524D">
        <w:rPr>
          <w:sz w:val="24"/>
          <w:szCs w:val="24"/>
        </w:rPr>
        <w:t xml:space="preserve"> i pracy pługa, magistrale CAN-BUS, które zostaną podłączone do komputerów pokładowych pojazdów Wykonawcy, obsługujących pracę urządzeń pojazdów. Magistrale CAN-BUS skomunikowane będą z urządzeniami lokalizacji GPS, a urządzenia lokalizacji GPS za pomocą magistrali CAN-BUS pobierały będą informacje o stanie pracy pługa i posypywarki. </w:t>
      </w:r>
    </w:p>
    <w:p w14:paraId="560D8BF3" w14:textId="495A594E" w:rsidR="00C30067" w:rsidRPr="006E524D" w:rsidRDefault="00C30067" w:rsidP="00C30067">
      <w:pPr>
        <w:jc w:val="both"/>
        <w:rPr>
          <w:sz w:val="24"/>
          <w:szCs w:val="24"/>
        </w:rPr>
      </w:pPr>
      <w:r w:rsidRPr="006E524D">
        <w:rPr>
          <w:sz w:val="24"/>
          <w:szCs w:val="24"/>
        </w:rPr>
        <w:t>W stosunku do czujników, jakie będą montowane na pojazdach ZUD.</w:t>
      </w:r>
      <w:r w:rsidR="00635C11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 xml:space="preserve">Wykonawca ZUD zobowiązany będzie do stosowania się do Instrukcji montażu i eksploatacji czujnika, w której Wykonawca montażu czujników zawarł istotne informacje dotyczące właściwej eksploatacji czujników, w szczególności dotyczy to eksploatacji w zakresie zachowania ostrożności przy czyszczeniu pojazdu w stosunku do przewodów transmisyjnych komunikujących czujniki </w:t>
      </w:r>
      <w:r w:rsidRPr="006E524D">
        <w:rPr>
          <w:sz w:val="24"/>
          <w:szCs w:val="24"/>
        </w:rPr>
        <w:br/>
        <w:t>z urządzeniem lokalizacji GPS.</w:t>
      </w:r>
    </w:p>
    <w:p w14:paraId="60BECEA7" w14:textId="52173B24" w:rsidR="00C30067" w:rsidRPr="006E524D" w:rsidRDefault="00C30067" w:rsidP="00C30067">
      <w:pPr>
        <w:shd w:val="clear" w:color="auto" w:fill="FFFFFF"/>
        <w:spacing w:before="278" w:line="269" w:lineRule="exact"/>
        <w:ind w:left="2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 przypadku, kiedy Zamawiający stwierdzi brak komunikacji z czujnikiem (czujnikami) lub czujnik (czujniki) nie będzie pracował prawidłowo, o takiej sytuacji poinformuje Wykonawcę montującego urządzenia GPS, a ten zobowiązany będzie do natychmiastowej reakcji serwisowej. Wykonawca ZUD zobowiązany będzie do każdorazowego udostępnienia </w:t>
      </w:r>
      <w:r w:rsidRPr="006E524D">
        <w:rPr>
          <w:sz w:val="24"/>
          <w:szCs w:val="24"/>
        </w:rPr>
        <w:br/>
        <w:t>do kontroli pojazdów</w:t>
      </w:r>
      <w:r w:rsidR="00635C11" w:rsidRPr="006E524D">
        <w:rPr>
          <w:sz w:val="24"/>
          <w:szCs w:val="24"/>
        </w:rPr>
        <w:t>,</w:t>
      </w:r>
      <w:r w:rsidRPr="006E524D">
        <w:rPr>
          <w:sz w:val="24"/>
          <w:szCs w:val="24"/>
        </w:rPr>
        <w:t xml:space="preserve"> na których zamontowane będą urządzenia monitorujące ZUD.  </w:t>
      </w:r>
      <w:r w:rsidRPr="006E524D">
        <w:rPr>
          <w:sz w:val="24"/>
          <w:szCs w:val="24"/>
        </w:rPr>
        <w:br/>
        <w:t>W przypadku, kiedy podczas identyfikacji błędu pracy czujnika Wykonawca montujący urządzenia GPS stwierdzi, że błąd w pracy czujnika wynika z niezastosowania się do zaleceń zawartych w instrukcji montażu i eksploatacji – koszty związane z reakcją serwisową będą kosztami ponoszonymi przez Wykonawcę ZUD.</w:t>
      </w:r>
    </w:p>
    <w:p w14:paraId="432DD3B2" w14:textId="77777777" w:rsidR="00C30067" w:rsidRPr="006E524D" w:rsidRDefault="00C30067" w:rsidP="0084641B">
      <w:pPr>
        <w:widowControl/>
        <w:suppressAutoHyphens w:val="0"/>
        <w:autoSpaceDN w:val="0"/>
        <w:adjustRightInd w:val="0"/>
        <w:jc w:val="both"/>
        <w:rPr>
          <w:sz w:val="24"/>
          <w:szCs w:val="24"/>
        </w:rPr>
      </w:pPr>
    </w:p>
    <w:p w14:paraId="7C821F38" w14:textId="77777777" w:rsidR="00FF0252" w:rsidRPr="006E524D" w:rsidRDefault="00EC3AC7" w:rsidP="00B451C0">
      <w:pPr>
        <w:shd w:val="clear" w:color="auto" w:fill="FFFFFF"/>
        <w:spacing w:before="274"/>
        <w:jc w:val="both"/>
        <w:rPr>
          <w:b/>
          <w:spacing w:val="-1"/>
          <w:sz w:val="24"/>
          <w:szCs w:val="24"/>
        </w:rPr>
      </w:pPr>
      <w:r w:rsidRPr="006E524D">
        <w:rPr>
          <w:b/>
          <w:spacing w:val="-1"/>
          <w:sz w:val="24"/>
          <w:szCs w:val="24"/>
        </w:rPr>
        <w:t>3.</w:t>
      </w:r>
      <w:r w:rsidR="00F51DF6" w:rsidRPr="006E524D">
        <w:rPr>
          <w:b/>
          <w:spacing w:val="-1"/>
          <w:sz w:val="24"/>
          <w:szCs w:val="24"/>
        </w:rPr>
        <w:t>2</w:t>
      </w:r>
      <w:r w:rsidRPr="006E524D">
        <w:rPr>
          <w:b/>
          <w:spacing w:val="-1"/>
          <w:sz w:val="24"/>
          <w:szCs w:val="24"/>
        </w:rPr>
        <w:t xml:space="preserve"> Sprzęt do usuwania śliskości</w:t>
      </w:r>
    </w:p>
    <w:p w14:paraId="02B13E34" w14:textId="0F48F23F" w:rsidR="00EC3AC7" w:rsidRPr="006E524D" w:rsidRDefault="00EC3AC7" w:rsidP="00B451C0">
      <w:pPr>
        <w:shd w:val="clear" w:color="auto" w:fill="FFFFFF"/>
        <w:spacing w:before="274"/>
        <w:jc w:val="both"/>
        <w:rPr>
          <w:b/>
          <w:spacing w:val="-1"/>
          <w:sz w:val="24"/>
          <w:szCs w:val="24"/>
        </w:rPr>
      </w:pPr>
      <w:r w:rsidRPr="006E524D">
        <w:rPr>
          <w:spacing w:val="-1"/>
          <w:sz w:val="24"/>
          <w:szCs w:val="24"/>
        </w:rPr>
        <w:t>Do usuwania śliskości należy używać:</w:t>
      </w:r>
    </w:p>
    <w:p w14:paraId="64AC008B" w14:textId="77777777" w:rsidR="00EC3AC7" w:rsidRPr="006E524D" w:rsidRDefault="00EC3AC7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pacing w:val="-3"/>
          <w:sz w:val="24"/>
          <w:szCs w:val="24"/>
        </w:rPr>
        <w:t xml:space="preserve">solarki i </w:t>
      </w:r>
      <w:r w:rsidRPr="006E524D">
        <w:rPr>
          <w:sz w:val="24"/>
          <w:szCs w:val="24"/>
        </w:rPr>
        <w:t>piaskarki w ilości niezbędnej do utrzymania odpowiedniego standardu ZUD</w:t>
      </w:r>
    </w:p>
    <w:p w14:paraId="0DAB3F65" w14:textId="2AC69115" w:rsidR="00EC3AC7" w:rsidRPr="006E524D" w:rsidRDefault="00DB73DF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Na chodnikach należy poruszać się sprzętem </w:t>
      </w:r>
      <w:r w:rsidR="00A33739" w:rsidRPr="006E524D">
        <w:rPr>
          <w:sz w:val="24"/>
          <w:szCs w:val="24"/>
        </w:rPr>
        <w:t>o rzeczywistej masie całkowitej do 2,5 tony.</w:t>
      </w:r>
    </w:p>
    <w:p w14:paraId="2D94D6CA" w14:textId="77777777" w:rsidR="00F51DF6" w:rsidRPr="006E524D" w:rsidRDefault="00F51DF6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14:paraId="45437C4E" w14:textId="60E42D0A" w:rsidR="00C30067" w:rsidRPr="006E524D" w:rsidRDefault="00EC3AC7" w:rsidP="00C30067">
      <w:pPr>
        <w:shd w:val="clear" w:color="auto" w:fill="FFFFFF"/>
        <w:tabs>
          <w:tab w:val="left" w:pos="0"/>
        </w:tabs>
        <w:jc w:val="both"/>
        <w:rPr>
          <w:b/>
          <w:spacing w:val="-1"/>
          <w:sz w:val="24"/>
          <w:szCs w:val="24"/>
        </w:rPr>
      </w:pPr>
      <w:r w:rsidRPr="006E524D">
        <w:rPr>
          <w:b/>
          <w:spacing w:val="-7"/>
          <w:sz w:val="24"/>
          <w:szCs w:val="24"/>
        </w:rPr>
        <w:t>3.</w:t>
      </w:r>
      <w:r w:rsidR="00F51DF6" w:rsidRPr="006E524D">
        <w:rPr>
          <w:b/>
          <w:spacing w:val="-7"/>
          <w:sz w:val="24"/>
          <w:szCs w:val="24"/>
        </w:rPr>
        <w:t>3</w:t>
      </w:r>
      <w:r w:rsidR="00CD4E42" w:rsidRPr="006E524D">
        <w:rPr>
          <w:b/>
          <w:sz w:val="24"/>
          <w:szCs w:val="24"/>
        </w:rPr>
        <w:t xml:space="preserve"> </w:t>
      </w:r>
      <w:r w:rsidRPr="006E524D">
        <w:rPr>
          <w:b/>
          <w:spacing w:val="-1"/>
          <w:sz w:val="24"/>
          <w:szCs w:val="24"/>
        </w:rPr>
        <w:t>Sprzęt do odśnieżania</w:t>
      </w:r>
      <w:r w:rsidR="0084641B" w:rsidRPr="006E524D">
        <w:rPr>
          <w:b/>
          <w:spacing w:val="-1"/>
          <w:sz w:val="24"/>
          <w:szCs w:val="24"/>
        </w:rPr>
        <w:t xml:space="preserve">  </w:t>
      </w:r>
    </w:p>
    <w:p w14:paraId="4FA0526A" w14:textId="77777777" w:rsidR="00C30067" w:rsidRPr="006E524D" w:rsidRDefault="00C30067" w:rsidP="00C30067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</w:p>
    <w:p w14:paraId="60E90320" w14:textId="490493A1" w:rsidR="00EC3AC7" w:rsidRPr="006E524D" w:rsidRDefault="00EC3AC7" w:rsidP="00C30067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6E524D">
        <w:rPr>
          <w:sz w:val="24"/>
          <w:szCs w:val="24"/>
        </w:rPr>
        <w:lastRenderedPageBreak/>
        <w:t>Do odśnieżania dróg w zależności od grubości zalegającego śniegu można używać:</w:t>
      </w:r>
    </w:p>
    <w:p w14:paraId="484269E4" w14:textId="5001D5AB" w:rsidR="00C30067" w:rsidRPr="006E524D" w:rsidRDefault="00EC3AC7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z w:val="24"/>
          <w:szCs w:val="24"/>
        </w:rPr>
        <w:t xml:space="preserve">pługów lemieszowych lekkich, średnich i ciężkich, równiarek różnych typów z zamontowanym pługiem czołowym jednostronnym lub </w:t>
      </w:r>
      <w:r w:rsidRPr="006E524D">
        <w:rPr>
          <w:spacing w:val="-2"/>
          <w:sz w:val="24"/>
          <w:szCs w:val="24"/>
        </w:rPr>
        <w:t xml:space="preserve">dwustronnym, </w:t>
      </w:r>
      <w:r w:rsidRPr="006E524D">
        <w:rPr>
          <w:sz w:val="24"/>
          <w:szCs w:val="24"/>
        </w:rPr>
        <w:t xml:space="preserve">pługów wirnikowych, </w:t>
      </w:r>
      <w:r w:rsidRPr="006E524D">
        <w:rPr>
          <w:spacing w:val="-2"/>
          <w:sz w:val="24"/>
          <w:szCs w:val="24"/>
        </w:rPr>
        <w:t>spychaczy</w:t>
      </w:r>
      <w:r w:rsidR="00955F48" w:rsidRPr="006E524D">
        <w:rPr>
          <w:spacing w:val="-2"/>
          <w:sz w:val="24"/>
          <w:szCs w:val="24"/>
        </w:rPr>
        <w:t xml:space="preserve">                   i </w:t>
      </w:r>
      <w:r w:rsidRPr="006E524D">
        <w:rPr>
          <w:spacing w:val="-2"/>
          <w:sz w:val="24"/>
          <w:szCs w:val="24"/>
        </w:rPr>
        <w:t>ładowarek</w:t>
      </w:r>
      <w:r w:rsidR="00A33739" w:rsidRPr="006E524D">
        <w:rPr>
          <w:spacing w:val="-2"/>
          <w:sz w:val="24"/>
          <w:szCs w:val="24"/>
        </w:rPr>
        <w:t xml:space="preserve">. </w:t>
      </w:r>
    </w:p>
    <w:p w14:paraId="716ECFDE" w14:textId="56076A40" w:rsidR="00955F48" w:rsidRPr="006E524D" w:rsidRDefault="00955F48" w:rsidP="00B451C0">
      <w:pPr>
        <w:shd w:val="clear" w:color="auto" w:fill="FFFFFF"/>
        <w:spacing w:line="274" w:lineRule="exact"/>
        <w:jc w:val="both"/>
        <w:rPr>
          <w:spacing w:val="-2"/>
          <w:sz w:val="24"/>
          <w:szCs w:val="24"/>
        </w:rPr>
      </w:pPr>
      <w:r w:rsidRPr="006E524D">
        <w:rPr>
          <w:spacing w:val="-2"/>
          <w:sz w:val="24"/>
          <w:szCs w:val="24"/>
        </w:rPr>
        <w:t>Lemiesze pługów nie mogą uszkadzać jezdni i zamontowanej infrastruktury drogowej.</w:t>
      </w:r>
    </w:p>
    <w:p w14:paraId="30BE7112" w14:textId="4B8BAB96" w:rsidR="00E80092" w:rsidRPr="006E524D" w:rsidRDefault="00A33739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pacing w:val="-2"/>
          <w:sz w:val="24"/>
          <w:szCs w:val="24"/>
        </w:rPr>
        <w:t xml:space="preserve">Do odśnieżania chodników należy używać sprzętu lekkiego </w:t>
      </w:r>
      <w:r w:rsidRPr="006E524D">
        <w:rPr>
          <w:sz w:val="24"/>
          <w:szCs w:val="24"/>
        </w:rPr>
        <w:t xml:space="preserve">o rzeczywistej masie całkowitej </w:t>
      </w:r>
      <w:r w:rsidR="00446E1C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do 2,5 tony.</w:t>
      </w:r>
      <w:r w:rsidRPr="006E524D">
        <w:rPr>
          <w:spacing w:val="-2"/>
          <w:sz w:val="24"/>
          <w:szCs w:val="24"/>
        </w:rPr>
        <w:t xml:space="preserve"> </w:t>
      </w:r>
    </w:p>
    <w:p w14:paraId="6629BCB0" w14:textId="00EC984C" w:rsidR="00EC3AC7" w:rsidRPr="006E524D" w:rsidRDefault="00EC3AC7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Na obiektach mostowych i przepustach chodniki należy odśnieżać ręcznie przy użyciu łopat drewnianych lub plastikowych lub lekkim sprzętem spalinowym</w:t>
      </w:r>
      <w:r w:rsidR="00955F48" w:rsidRPr="006E524D">
        <w:rPr>
          <w:sz w:val="24"/>
          <w:szCs w:val="24"/>
        </w:rPr>
        <w:t xml:space="preserve"> lub akumulatorowym lub elektrycznym napędzany ręcznie lub mechanicznie</w:t>
      </w:r>
      <w:r w:rsidRPr="006E524D">
        <w:rPr>
          <w:sz w:val="24"/>
          <w:szCs w:val="24"/>
        </w:rPr>
        <w:t xml:space="preserve"> nie powodującym uszkodzenia nawierzchni chodnika, balustrady, dylatacji itp.  W przypadku uszkodzenia elementów obiektów mostowych</w:t>
      </w:r>
      <w:r w:rsidR="00C30067" w:rsidRPr="006E524D">
        <w:rPr>
          <w:sz w:val="24"/>
          <w:szCs w:val="24"/>
        </w:rPr>
        <w:t xml:space="preserve"> lub przepustów</w:t>
      </w:r>
      <w:r w:rsidRPr="006E524D">
        <w:rPr>
          <w:sz w:val="24"/>
          <w:szCs w:val="24"/>
        </w:rPr>
        <w:t xml:space="preserve"> (np. uszkodzenie nawierzchni chodnika, balustrady, dylatacji itp.) naprawa będzie wykonana na koszt Wykonawcy.</w:t>
      </w:r>
    </w:p>
    <w:p w14:paraId="404F4509" w14:textId="08F19459" w:rsidR="000703F6" w:rsidRPr="006E524D" w:rsidRDefault="00EC3AC7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Do odśnieżania poboczy należy używać pługów z wysięgiem bocznym lub innym sprzętem równoważnym dającym wymagany efekt.</w:t>
      </w:r>
    </w:p>
    <w:p w14:paraId="48B54387" w14:textId="77777777" w:rsidR="00C30067" w:rsidRPr="006E524D" w:rsidRDefault="00C30067" w:rsidP="00B451C0">
      <w:pPr>
        <w:shd w:val="clear" w:color="auto" w:fill="FFFFFF"/>
        <w:tabs>
          <w:tab w:val="left" w:pos="0"/>
        </w:tabs>
        <w:jc w:val="both"/>
        <w:rPr>
          <w:b/>
          <w:spacing w:val="-11"/>
          <w:sz w:val="24"/>
          <w:szCs w:val="24"/>
        </w:rPr>
      </w:pPr>
    </w:p>
    <w:p w14:paraId="6ECC9845" w14:textId="3494BA21" w:rsidR="005408AF" w:rsidRPr="006E524D" w:rsidRDefault="00EC3AC7" w:rsidP="00B451C0">
      <w:pPr>
        <w:shd w:val="clear" w:color="auto" w:fill="FFFFFF"/>
        <w:tabs>
          <w:tab w:val="left" w:pos="0"/>
        </w:tabs>
        <w:jc w:val="both"/>
        <w:rPr>
          <w:b/>
          <w:sz w:val="24"/>
          <w:szCs w:val="24"/>
        </w:rPr>
      </w:pPr>
      <w:r w:rsidRPr="006E524D">
        <w:rPr>
          <w:b/>
          <w:spacing w:val="-11"/>
          <w:sz w:val="24"/>
          <w:szCs w:val="24"/>
        </w:rPr>
        <w:t>3.</w:t>
      </w:r>
      <w:r w:rsidR="004B4EC1" w:rsidRPr="006E524D">
        <w:rPr>
          <w:b/>
          <w:spacing w:val="-11"/>
          <w:sz w:val="24"/>
          <w:szCs w:val="24"/>
        </w:rPr>
        <w:t>4</w:t>
      </w:r>
      <w:r w:rsidR="00CD4E42" w:rsidRPr="006E524D">
        <w:rPr>
          <w:b/>
          <w:sz w:val="24"/>
          <w:szCs w:val="24"/>
        </w:rPr>
        <w:t xml:space="preserve"> </w:t>
      </w:r>
      <w:r w:rsidRPr="006E524D">
        <w:rPr>
          <w:b/>
          <w:sz w:val="24"/>
          <w:szCs w:val="24"/>
        </w:rPr>
        <w:t>Wymagania w czasie pracy sprzętu:</w:t>
      </w:r>
    </w:p>
    <w:p w14:paraId="3E186055" w14:textId="1D0DC6EA" w:rsidR="00EC3AC7" w:rsidRPr="006E524D" w:rsidRDefault="00EC3AC7" w:rsidP="00B451C0">
      <w:pPr>
        <w:shd w:val="clear" w:color="auto" w:fill="FFFFFF"/>
        <w:tabs>
          <w:tab w:val="left" w:pos="0"/>
        </w:tabs>
        <w:jc w:val="both"/>
        <w:rPr>
          <w:b/>
          <w:sz w:val="24"/>
          <w:szCs w:val="24"/>
        </w:rPr>
      </w:pPr>
      <w:r w:rsidRPr="006E524D">
        <w:rPr>
          <w:bCs/>
          <w:spacing w:val="-1"/>
          <w:sz w:val="24"/>
          <w:szCs w:val="24"/>
        </w:rPr>
        <w:t xml:space="preserve">      </w:t>
      </w:r>
    </w:p>
    <w:p w14:paraId="483462F0" w14:textId="34226C3A" w:rsidR="00EC3AC7" w:rsidRPr="006E524D" w:rsidRDefault="00EC3AC7" w:rsidP="00B451C0">
      <w:pPr>
        <w:shd w:val="clear" w:color="auto" w:fill="FFFFFF"/>
        <w:jc w:val="both"/>
        <w:rPr>
          <w:bCs/>
          <w:spacing w:val="-1"/>
          <w:sz w:val="24"/>
          <w:szCs w:val="24"/>
        </w:rPr>
      </w:pPr>
      <w:r w:rsidRPr="006E524D">
        <w:rPr>
          <w:bCs/>
          <w:spacing w:val="-1"/>
          <w:sz w:val="24"/>
          <w:szCs w:val="24"/>
        </w:rPr>
        <w:t xml:space="preserve">W czasie pracy </w:t>
      </w:r>
      <w:r w:rsidR="00C30067" w:rsidRPr="006E524D">
        <w:rPr>
          <w:bCs/>
          <w:spacing w:val="-1"/>
          <w:sz w:val="24"/>
          <w:szCs w:val="24"/>
        </w:rPr>
        <w:t xml:space="preserve">kierowca - </w:t>
      </w:r>
      <w:r w:rsidRPr="006E524D">
        <w:rPr>
          <w:bCs/>
          <w:spacing w:val="-1"/>
          <w:sz w:val="24"/>
          <w:szCs w:val="24"/>
        </w:rPr>
        <w:t>operator powinien:</w:t>
      </w:r>
    </w:p>
    <w:p w14:paraId="1CC464A9" w14:textId="77777777" w:rsidR="00EC3AC7" w:rsidRPr="006E524D" w:rsidRDefault="00EC3AC7" w:rsidP="00B451C0">
      <w:pPr>
        <w:shd w:val="clear" w:color="auto" w:fill="FFFFFF"/>
        <w:jc w:val="both"/>
        <w:rPr>
          <w:bCs/>
          <w:spacing w:val="-1"/>
          <w:sz w:val="24"/>
          <w:szCs w:val="24"/>
        </w:rPr>
      </w:pPr>
      <w:r w:rsidRPr="006E524D">
        <w:rPr>
          <w:bCs/>
          <w:spacing w:val="-1"/>
          <w:sz w:val="24"/>
          <w:szCs w:val="24"/>
        </w:rPr>
        <w:tab/>
        <w:t xml:space="preserve">1) wykonywać wyłącznie czynności związane z obsługą sprzętu i prowadzeniem      </w:t>
      </w:r>
    </w:p>
    <w:p w14:paraId="35566835" w14:textId="54EB524B" w:rsidR="00EC3AC7" w:rsidRPr="006E524D" w:rsidRDefault="00EC3AC7" w:rsidP="00B451C0">
      <w:pPr>
        <w:shd w:val="clear" w:color="auto" w:fill="FFFFFF"/>
        <w:jc w:val="both"/>
        <w:rPr>
          <w:bCs/>
          <w:spacing w:val="-1"/>
          <w:sz w:val="24"/>
          <w:szCs w:val="24"/>
        </w:rPr>
      </w:pPr>
      <w:r w:rsidRPr="006E524D">
        <w:rPr>
          <w:bCs/>
          <w:spacing w:val="-1"/>
          <w:sz w:val="24"/>
          <w:szCs w:val="24"/>
        </w:rPr>
        <w:t xml:space="preserve">                nośnika,</w:t>
      </w:r>
    </w:p>
    <w:p w14:paraId="4EE897AA" w14:textId="77777777" w:rsidR="00EC3AC7" w:rsidRPr="006E524D" w:rsidRDefault="00EC3AC7" w:rsidP="00B451C0">
      <w:pPr>
        <w:shd w:val="clear" w:color="auto" w:fill="FFFFFF"/>
        <w:jc w:val="both"/>
        <w:rPr>
          <w:bCs/>
          <w:spacing w:val="-1"/>
          <w:sz w:val="24"/>
          <w:szCs w:val="24"/>
        </w:rPr>
      </w:pPr>
      <w:r w:rsidRPr="006E524D">
        <w:rPr>
          <w:bCs/>
          <w:spacing w:val="-1"/>
          <w:sz w:val="24"/>
          <w:szCs w:val="24"/>
        </w:rPr>
        <w:t xml:space="preserve">      </w:t>
      </w:r>
      <w:r w:rsidRPr="006E524D">
        <w:rPr>
          <w:bCs/>
          <w:spacing w:val="-1"/>
          <w:sz w:val="24"/>
          <w:szCs w:val="24"/>
        </w:rPr>
        <w:tab/>
        <w:t xml:space="preserve">2) w sposób ciągły obserwować sprzęt roboczy i zwracać baczną uwagę na   </w:t>
      </w:r>
    </w:p>
    <w:p w14:paraId="4C0F2980" w14:textId="77777777" w:rsidR="00EC3AC7" w:rsidRPr="006E524D" w:rsidRDefault="00EC3AC7" w:rsidP="00B451C0">
      <w:pPr>
        <w:shd w:val="clear" w:color="auto" w:fill="FFFFFF"/>
        <w:jc w:val="both"/>
        <w:rPr>
          <w:bCs/>
          <w:spacing w:val="-1"/>
          <w:sz w:val="24"/>
          <w:szCs w:val="24"/>
        </w:rPr>
      </w:pPr>
      <w:r w:rsidRPr="006E524D">
        <w:rPr>
          <w:bCs/>
          <w:spacing w:val="-1"/>
          <w:sz w:val="24"/>
          <w:szCs w:val="24"/>
        </w:rPr>
        <w:t xml:space="preserve">                bezpieczeństwo osób i pojazdów znajdujących się w pobliżu,</w:t>
      </w:r>
    </w:p>
    <w:p w14:paraId="7CB7FE0B" w14:textId="62C0FB02" w:rsidR="00EC3AC7" w:rsidRPr="006E524D" w:rsidRDefault="00EC3AC7" w:rsidP="00B451C0">
      <w:pPr>
        <w:shd w:val="clear" w:color="auto" w:fill="FFFFFF"/>
        <w:jc w:val="both"/>
        <w:rPr>
          <w:bCs/>
          <w:spacing w:val="-1"/>
          <w:sz w:val="24"/>
          <w:szCs w:val="24"/>
        </w:rPr>
      </w:pPr>
      <w:r w:rsidRPr="006E524D">
        <w:rPr>
          <w:bCs/>
          <w:spacing w:val="-1"/>
          <w:sz w:val="24"/>
          <w:szCs w:val="24"/>
        </w:rPr>
        <w:tab/>
        <w:t>3) przestrzegać obowiązujących zasad „Prawa o ruchu drogowym”</w:t>
      </w:r>
    </w:p>
    <w:p w14:paraId="36B1DA73" w14:textId="7B171C38" w:rsidR="00A1779B" w:rsidRPr="006E524D" w:rsidRDefault="00A1779B" w:rsidP="00B451C0">
      <w:pPr>
        <w:widowControl/>
        <w:autoSpaceDE/>
        <w:ind w:right="-57"/>
        <w:jc w:val="both"/>
        <w:rPr>
          <w:b/>
          <w:bCs/>
        </w:rPr>
      </w:pPr>
    </w:p>
    <w:p w14:paraId="40A28B27" w14:textId="77777777" w:rsidR="00EC7851" w:rsidRPr="006E524D" w:rsidRDefault="00EC7851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</w:p>
    <w:p w14:paraId="0BBB5187" w14:textId="4416B887" w:rsidR="00BC2004" w:rsidRPr="006E524D" w:rsidRDefault="00EC3AC7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4</w:t>
      </w:r>
      <w:r w:rsidR="00BC2004" w:rsidRPr="006E524D">
        <w:rPr>
          <w:b/>
          <w:bCs/>
          <w:sz w:val="24"/>
          <w:szCs w:val="24"/>
        </w:rPr>
        <w:t>. WYKONANIE ROBÓT</w:t>
      </w:r>
    </w:p>
    <w:p w14:paraId="1016B7C5" w14:textId="77777777" w:rsidR="00C30067" w:rsidRPr="006E524D" w:rsidRDefault="00C30067" w:rsidP="00B451C0">
      <w:pPr>
        <w:shd w:val="clear" w:color="auto" w:fill="FFFFFF"/>
        <w:ind w:left="29"/>
        <w:jc w:val="both"/>
        <w:rPr>
          <w:b/>
          <w:bCs/>
          <w:spacing w:val="-3"/>
          <w:sz w:val="24"/>
          <w:szCs w:val="24"/>
        </w:rPr>
      </w:pPr>
    </w:p>
    <w:p w14:paraId="43834AB9" w14:textId="279EBF1E" w:rsidR="000948FD" w:rsidRPr="006E524D" w:rsidRDefault="000948FD" w:rsidP="00B451C0">
      <w:pPr>
        <w:shd w:val="clear" w:color="auto" w:fill="FFFFFF"/>
        <w:ind w:left="29"/>
        <w:jc w:val="both"/>
        <w:rPr>
          <w:sz w:val="24"/>
          <w:szCs w:val="24"/>
        </w:rPr>
      </w:pPr>
      <w:r w:rsidRPr="006E524D">
        <w:rPr>
          <w:b/>
          <w:bCs/>
          <w:spacing w:val="-3"/>
          <w:sz w:val="24"/>
          <w:szCs w:val="24"/>
        </w:rPr>
        <w:t>4.1 Wymagania ogólne</w:t>
      </w:r>
    </w:p>
    <w:p w14:paraId="2EB79111" w14:textId="77777777" w:rsidR="00C30067" w:rsidRPr="006E524D" w:rsidRDefault="00C30067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1BA1EB3C" w14:textId="06BEB647" w:rsidR="00C30067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Wykonawca jest odpowiedzialny za prowadzenie robót zimowego utrzymania</w:t>
      </w:r>
      <w:r w:rsidR="00C30067" w:rsidRPr="006E524D">
        <w:rPr>
          <w:sz w:val="24"/>
          <w:szCs w:val="24"/>
        </w:rPr>
        <w:t xml:space="preserve"> zgodnie                     z wymaganiami </w:t>
      </w:r>
      <w:proofErr w:type="spellStart"/>
      <w:r w:rsidR="00C30067" w:rsidRPr="006E524D">
        <w:rPr>
          <w:sz w:val="24"/>
          <w:szCs w:val="24"/>
        </w:rPr>
        <w:t>nieniejszych</w:t>
      </w:r>
      <w:proofErr w:type="spellEnd"/>
      <w:r w:rsidR="00C30067" w:rsidRPr="006E524D">
        <w:rPr>
          <w:sz w:val="24"/>
          <w:szCs w:val="24"/>
        </w:rPr>
        <w:t xml:space="preserve"> SST w tym standardami zimowego utrzymania dróg                         oraz warunkami umowy i w oparciu o polecenia Zamawiającego. </w:t>
      </w:r>
    </w:p>
    <w:p w14:paraId="2C334C76" w14:textId="25A2DEFC" w:rsidR="00BC2004" w:rsidRPr="006E524D" w:rsidRDefault="00C30067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</w:t>
      </w:r>
      <w:r w:rsidR="00BC2004" w:rsidRPr="006E524D">
        <w:rPr>
          <w:sz w:val="24"/>
          <w:szCs w:val="24"/>
        </w:rPr>
        <w:t xml:space="preserve">ykonawca odpowiada również za jakość zastosowanych materiałów za ich zgodność z wymaganiami </w:t>
      </w:r>
      <w:r w:rsidR="00EC3AC7" w:rsidRPr="006E524D">
        <w:rPr>
          <w:sz w:val="24"/>
          <w:szCs w:val="24"/>
        </w:rPr>
        <w:t>S</w:t>
      </w:r>
      <w:r w:rsidR="00BC2004" w:rsidRPr="006E524D">
        <w:rPr>
          <w:sz w:val="24"/>
          <w:szCs w:val="24"/>
        </w:rPr>
        <w:t>ST</w:t>
      </w:r>
      <w:r w:rsidRPr="006E524D">
        <w:rPr>
          <w:sz w:val="24"/>
          <w:szCs w:val="24"/>
        </w:rPr>
        <w:t>.</w:t>
      </w:r>
    </w:p>
    <w:p w14:paraId="43497AE0" w14:textId="503D48AD" w:rsidR="00F23871" w:rsidRPr="006E524D" w:rsidRDefault="004A50A7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Odśnieżanie i zwalczanie śliskości zimowej skrzyżowań dróg wojewódzkich z drogami niższej kategorii (powiatowymi i gminnymi) należy do zarządcy drogi wojewódzkiej zgodnie z art. 25 ust. 1 w związku z art. 4 pkt. 20 ustawy o drogach publicznych </w:t>
      </w:r>
      <w:r w:rsidR="00BF4049" w:rsidRPr="006E524D">
        <w:rPr>
          <w:sz w:val="24"/>
          <w:szCs w:val="24"/>
        </w:rPr>
        <w:t xml:space="preserve">/ </w:t>
      </w:r>
      <w:r w:rsidRPr="006E524D">
        <w:rPr>
          <w:sz w:val="24"/>
          <w:szCs w:val="24"/>
        </w:rPr>
        <w:t>Dz.U.</w:t>
      </w:r>
      <w:r w:rsidR="006476C3" w:rsidRPr="006E524D">
        <w:rPr>
          <w:sz w:val="24"/>
          <w:szCs w:val="24"/>
        </w:rPr>
        <w:t xml:space="preserve"> z </w:t>
      </w:r>
      <w:r w:rsidRPr="006E524D">
        <w:rPr>
          <w:sz w:val="24"/>
          <w:szCs w:val="24"/>
        </w:rPr>
        <w:t>20</w:t>
      </w:r>
      <w:r w:rsidR="006476C3" w:rsidRPr="006E524D">
        <w:rPr>
          <w:sz w:val="24"/>
          <w:szCs w:val="24"/>
        </w:rPr>
        <w:t>2</w:t>
      </w:r>
      <w:r w:rsidR="00C30067" w:rsidRPr="006E524D">
        <w:rPr>
          <w:sz w:val="24"/>
          <w:szCs w:val="24"/>
        </w:rPr>
        <w:t>4</w:t>
      </w:r>
      <w:r w:rsidR="006476C3" w:rsidRPr="006E524D">
        <w:rPr>
          <w:sz w:val="24"/>
          <w:szCs w:val="24"/>
        </w:rPr>
        <w:t xml:space="preserve"> r., poz.</w:t>
      </w:r>
      <w:r w:rsidR="00C30067" w:rsidRPr="006E524D">
        <w:rPr>
          <w:sz w:val="24"/>
          <w:szCs w:val="24"/>
        </w:rPr>
        <w:t xml:space="preserve"> 320</w:t>
      </w:r>
      <w:r w:rsidRPr="006E524D">
        <w:rPr>
          <w:sz w:val="24"/>
          <w:szCs w:val="24"/>
        </w:rPr>
        <w:t xml:space="preserve"> </w:t>
      </w:r>
      <w:r w:rsidR="00BF4049" w:rsidRPr="006E524D">
        <w:rPr>
          <w:sz w:val="24"/>
          <w:szCs w:val="24"/>
        </w:rPr>
        <w:t>tekst</w:t>
      </w:r>
      <w:r w:rsidR="00F23871" w:rsidRPr="006E524D">
        <w:rPr>
          <w:sz w:val="24"/>
          <w:szCs w:val="24"/>
        </w:rPr>
        <w:t xml:space="preserve"> </w:t>
      </w:r>
      <w:r w:rsidR="00BF4049" w:rsidRPr="006E524D">
        <w:rPr>
          <w:sz w:val="24"/>
          <w:szCs w:val="24"/>
        </w:rPr>
        <w:t>jednolity /</w:t>
      </w:r>
    </w:p>
    <w:p w14:paraId="0A67EABF" w14:textId="3143C574" w:rsidR="00EC3AC7" w:rsidRPr="006E524D" w:rsidRDefault="00EC3AC7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Okres zimowego utrzymania dróg (ZUD) ustala się od </w:t>
      </w:r>
      <w:r w:rsidR="00BA3F4C">
        <w:rPr>
          <w:sz w:val="24"/>
          <w:szCs w:val="24"/>
        </w:rPr>
        <w:t>01</w:t>
      </w:r>
      <w:r w:rsidRPr="006E524D">
        <w:rPr>
          <w:sz w:val="24"/>
          <w:szCs w:val="24"/>
        </w:rPr>
        <w:t xml:space="preserve"> </w:t>
      </w:r>
      <w:r w:rsidR="00BA3F4C">
        <w:rPr>
          <w:sz w:val="24"/>
          <w:szCs w:val="24"/>
        </w:rPr>
        <w:t>luty</w:t>
      </w:r>
      <w:r w:rsidRPr="006E524D">
        <w:rPr>
          <w:sz w:val="24"/>
          <w:szCs w:val="24"/>
        </w:rPr>
        <w:t xml:space="preserve"> do</w:t>
      </w:r>
      <w:r w:rsidR="00E22D18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>30</w:t>
      </w:r>
      <w:r w:rsidR="00E22D18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>kwietnia.</w:t>
      </w:r>
      <w:r w:rsidR="00E22D18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>Zamawiający powiadamia Wykonawcę o rozpoczęciu prowadzenia ZUD.</w:t>
      </w:r>
    </w:p>
    <w:p w14:paraId="4FA563D9" w14:textId="77777777" w:rsidR="00EC3AC7" w:rsidRPr="006E524D" w:rsidRDefault="00EC3AC7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Zamawiający w przypadku wystąpienia korzystnych warunków atmosferycznych dopuszcza możliwość zawieszenia ZUD, o czym zawiadamia Wykonawcę.</w:t>
      </w:r>
    </w:p>
    <w:p w14:paraId="16F45A18" w14:textId="62A61F58" w:rsidR="00EC3AC7" w:rsidRPr="006E524D" w:rsidRDefault="00FB7783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U</w:t>
      </w:r>
      <w:r w:rsidR="00EC3AC7" w:rsidRPr="006E524D">
        <w:rPr>
          <w:sz w:val="24"/>
          <w:szCs w:val="24"/>
        </w:rPr>
        <w:t xml:space="preserve">ruchomienie gotowości do podjęcia działań na drodze przez Wykonawcę musi nastąpić </w:t>
      </w:r>
      <w:r w:rsidR="007E3C2E" w:rsidRPr="006E524D">
        <w:rPr>
          <w:sz w:val="24"/>
          <w:szCs w:val="24"/>
        </w:rPr>
        <w:t xml:space="preserve">         </w:t>
      </w:r>
      <w:r w:rsidR="00EC3AC7" w:rsidRPr="006E524D">
        <w:rPr>
          <w:sz w:val="24"/>
          <w:szCs w:val="24"/>
        </w:rPr>
        <w:t xml:space="preserve">do 6 godz. od powiadomienia przez Zamawiającego. </w:t>
      </w:r>
    </w:p>
    <w:p w14:paraId="6E8EC808" w14:textId="77777777" w:rsidR="00C30067" w:rsidRPr="006E524D" w:rsidRDefault="00EC3AC7" w:rsidP="00C30067">
      <w:pPr>
        <w:shd w:val="clear" w:color="auto" w:fill="FFFFFF"/>
        <w:ind w:left="28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 celu niedopuszczenia do opóźnień w zwalczaniu śliskości Wykonawca powinien dążyć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do minimalizacji czasu jaki upływa od momentu podjęcia decyzji o konieczności wyjazdu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do momentu rozpoczęcia działań na drodze. </w:t>
      </w:r>
    </w:p>
    <w:p w14:paraId="5ED816F7" w14:textId="444BED8E" w:rsidR="00EC3AC7" w:rsidRPr="006E524D" w:rsidRDefault="00EC3AC7" w:rsidP="00C30067">
      <w:pPr>
        <w:shd w:val="clear" w:color="auto" w:fill="FFFFFF"/>
        <w:ind w:left="28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Lokalizacja bazy winna znajdować się maksymalnie w odległości do 20 km od </w:t>
      </w:r>
      <w:r w:rsidR="00C30067" w:rsidRPr="006E524D">
        <w:rPr>
          <w:sz w:val="24"/>
          <w:szCs w:val="24"/>
        </w:rPr>
        <w:t>u</w:t>
      </w:r>
      <w:r w:rsidRPr="006E524D">
        <w:rPr>
          <w:sz w:val="24"/>
          <w:szCs w:val="24"/>
        </w:rPr>
        <w:t xml:space="preserve">trzymywanego odcinka </w:t>
      </w:r>
      <w:r w:rsidR="00CE6D23" w:rsidRPr="006E524D">
        <w:rPr>
          <w:sz w:val="24"/>
          <w:szCs w:val="24"/>
        </w:rPr>
        <w:t>w zadaniu, wyszczególnionych w załączniku nr 1 Charakterystyka dróg</w:t>
      </w:r>
      <w:r w:rsidR="00FA571D" w:rsidRPr="006E524D">
        <w:rPr>
          <w:sz w:val="24"/>
          <w:szCs w:val="24"/>
        </w:rPr>
        <w:t>.</w:t>
      </w:r>
      <w:r w:rsidRPr="006E524D">
        <w:rPr>
          <w:sz w:val="24"/>
          <w:szCs w:val="24"/>
        </w:rPr>
        <w:t xml:space="preserve"> Wykonawca zobowiązany jest zabezpieczyć sprzęt na każdy odcinek obowiązujący w zadaniu.</w:t>
      </w:r>
    </w:p>
    <w:p w14:paraId="22F5E097" w14:textId="593DE7A7" w:rsidR="00EC3AC7" w:rsidRPr="006E524D" w:rsidRDefault="00EC3AC7" w:rsidP="00C30067">
      <w:pPr>
        <w:shd w:val="clear" w:color="auto" w:fill="FFFFFF"/>
        <w:spacing w:line="274" w:lineRule="exact"/>
        <w:ind w:left="1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Podczas wystąpienia opadów śniegu Wykonawca zobowiązany jest do ciągłej </w:t>
      </w:r>
      <w:r w:rsidR="00F16856" w:rsidRPr="006E524D">
        <w:rPr>
          <w:sz w:val="24"/>
          <w:szCs w:val="24"/>
        </w:rPr>
        <w:t xml:space="preserve">pracy sprzętu </w:t>
      </w:r>
      <w:r w:rsidRPr="006E524D">
        <w:rPr>
          <w:sz w:val="24"/>
          <w:szCs w:val="24"/>
        </w:rPr>
        <w:t xml:space="preserve">na </w:t>
      </w:r>
      <w:r w:rsidRPr="006E524D">
        <w:rPr>
          <w:sz w:val="24"/>
          <w:szCs w:val="24"/>
        </w:rPr>
        <w:lastRenderedPageBreak/>
        <w:t>utrzymywanym odcinku.</w:t>
      </w:r>
    </w:p>
    <w:p w14:paraId="117D4B40" w14:textId="77777777" w:rsidR="00C30067" w:rsidRPr="006E524D" w:rsidRDefault="00F64F6A" w:rsidP="00C30067">
      <w:pPr>
        <w:shd w:val="clear" w:color="auto" w:fill="FFFFFF"/>
        <w:spacing w:line="274" w:lineRule="exact"/>
        <w:ind w:left="1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Jednostki sprzętowe </w:t>
      </w:r>
      <w:r w:rsidR="00C30067" w:rsidRPr="006E524D">
        <w:rPr>
          <w:sz w:val="24"/>
          <w:szCs w:val="24"/>
        </w:rPr>
        <w:t>Wykonawca przydzieli</w:t>
      </w:r>
      <w:r w:rsidRPr="006E524D">
        <w:rPr>
          <w:sz w:val="24"/>
          <w:szCs w:val="24"/>
        </w:rPr>
        <w:t xml:space="preserve"> do poszczególnych odcinków dróg</w:t>
      </w:r>
      <w:r w:rsidR="00C30067" w:rsidRPr="006E524D">
        <w:rPr>
          <w:sz w:val="24"/>
          <w:szCs w:val="24"/>
        </w:rPr>
        <w:t>.</w:t>
      </w:r>
    </w:p>
    <w:p w14:paraId="1BC252DC" w14:textId="162B2380" w:rsidR="009E1A17" w:rsidRPr="006E524D" w:rsidRDefault="00F64F6A" w:rsidP="00C30067">
      <w:pPr>
        <w:shd w:val="clear" w:color="auto" w:fill="FFFFFF"/>
        <w:spacing w:line="274" w:lineRule="exact"/>
        <w:ind w:left="1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Jednostki sprzętowe po osiągnięciu standardu na przypisanym odcinku mogą wspomagać prace na innych odcinkach dróg, ale wyłącznie w obrębie </w:t>
      </w:r>
      <w:r w:rsidR="00E4099E" w:rsidRPr="006E524D">
        <w:rPr>
          <w:sz w:val="24"/>
          <w:szCs w:val="24"/>
        </w:rPr>
        <w:t>danej części zadania,</w:t>
      </w:r>
      <w:r w:rsidRPr="006E524D">
        <w:rPr>
          <w:sz w:val="24"/>
          <w:szCs w:val="24"/>
        </w:rPr>
        <w:t xml:space="preserve"> które jest przedmiotem realizowanej umowy. Określone wymagania co do ilości jednostek sprzętowych </w:t>
      </w:r>
      <w:r w:rsidR="00C30067" w:rsidRPr="006E524D">
        <w:rPr>
          <w:sz w:val="24"/>
          <w:szCs w:val="24"/>
        </w:rPr>
        <w:t xml:space="preserve">wykazanych w załączniku nr 3 </w:t>
      </w:r>
      <w:r w:rsidRPr="006E524D">
        <w:rPr>
          <w:sz w:val="24"/>
          <w:szCs w:val="24"/>
        </w:rPr>
        <w:t xml:space="preserve">wskazują na minimum, jakie Wykonawca winien zapewnić celem utrzymania właściwego standardu, i to do obowiązków Wykonawcy należeć będzie zapewnienie takiej ilości jednostek sprzętu, która umożliwi wykonanie przedmiotu zamówienia zgodnie z </w:t>
      </w:r>
      <w:proofErr w:type="spellStart"/>
      <w:r w:rsidRPr="006E524D">
        <w:rPr>
          <w:sz w:val="24"/>
          <w:szCs w:val="24"/>
        </w:rPr>
        <w:t>wymaganaimi</w:t>
      </w:r>
      <w:proofErr w:type="spellEnd"/>
      <w:r w:rsidRPr="006E524D">
        <w:rPr>
          <w:sz w:val="24"/>
          <w:szCs w:val="24"/>
        </w:rPr>
        <w:t xml:space="preserve"> OPZ. </w:t>
      </w:r>
    </w:p>
    <w:p w14:paraId="3CE91CA6" w14:textId="77777777" w:rsidR="00F64F6A" w:rsidRPr="006E524D" w:rsidRDefault="00F64F6A" w:rsidP="00B451C0">
      <w:pPr>
        <w:shd w:val="clear" w:color="auto" w:fill="FFFFFF"/>
        <w:spacing w:line="274" w:lineRule="exact"/>
        <w:ind w:left="19"/>
        <w:jc w:val="both"/>
        <w:rPr>
          <w:sz w:val="24"/>
          <w:szCs w:val="24"/>
        </w:rPr>
      </w:pPr>
    </w:p>
    <w:p w14:paraId="6A27A2E9" w14:textId="54D06004" w:rsidR="0086524B" w:rsidRPr="006E524D" w:rsidRDefault="00EC3AC7" w:rsidP="00B451C0">
      <w:pPr>
        <w:shd w:val="clear" w:color="auto" w:fill="FFFFFF"/>
        <w:spacing w:line="274" w:lineRule="exact"/>
        <w:ind w:left="19"/>
        <w:jc w:val="both"/>
        <w:rPr>
          <w:spacing w:val="-3"/>
          <w:sz w:val="24"/>
          <w:szCs w:val="24"/>
        </w:rPr>
      </w:pPr>
      <w:r w:rsidRPr="006E524D">
        <w:rPr>
          <w:sz w:val="24"/>
          <w:szCs w:val="24"/>
        </w:rPr>
        <w:t>Po rozpoczęciu ZUD Wykonawca jest zobowiązany do całodobowego pełnienia</w:t>
      </w:r>
      <w:r w:rsidR="00C30067" w:rsidRPr="006E524D">
        <w:rPr>
          <w:sz w:val="24"/>
          <w:szCs w:val="24"/>
        </w:rPr>
        <w:t xml:space="preserve"> dyżurów w czasie akcji biernej i czynnej </w:t>
      </w:r>
      <w:r w:rsidRPr="006E524D">
        <w:rPr>
          <w:spacing w:val="-3"/>
          <w:sz w:val="24"/>
          <w:szCs w:val="24"/>
        </w:rPr>
        <w:t xml:space="preserve">przy uwzględnieniu następujących warunków: </w:t>
      </w:r>
    </w:p>
    <w:p w14:paraId="041A69F6" w14:textId="77777777" w:rsidR="0086524B" w:rsidRPr="006E524D" w:rsidRDefault="00EC3AC7" w:rsidP="00B451C0">
      <w:pPr>
        <w:shd w:val="clear" w:color="auto" w:fill="FFFFFF"/>
        <w:ind w:left="357" w:hanging="357"/>
        <w:jc w:val="both"/>
        <w:rPr>
          <w:spacing w:val="-3"/>
          <w:sz w:val="24"/>
          <w:szCs w:val="24"/>
        </w:rPr>
      </w:pPr>
      <w:r w:rsidRPr="006E524D">
        <w:rPr>
          <w:spacing w:val="-3"/>
          <w:sz w:val="24"/>
          <w:szCs w:val="24"/>
        </w:rPr>
        <w:t xml:space="preserve">- </w:t>
      </w:r>
      <w:r w:rsidRPr="006E524D">
        <w:rPr>
          <w:sz w:val="24"/>
          <w:szCs w:val="24"/>
        </w:rPr>
        <w:t>dostępności telefonicznej,</w:t>
      </w:r>
    </w:p>
    <w:p w14:paraId="76334F01" w14:textId="10A71063" w:rsidR="0086524B" w:rsidRPr="006E524D" w:rsidRDefault="00EC3AC7" w:rsidP="00B451C0">
      <w:pPr>
        <w:shd w:val="clear" w:color="auto" w:fill="FFFFFF"/>
        <w:ind w:left="357" w:hanging="357"/>
        <w:jc w:val="both"/>
        <w:rPr>
          <w:spacing w:val="-3"/>
          <w:sz w:val="24"/>
          <w:szCs w:val="24"/>
        </w:rPr>
      </w:pPr>
      <w:r w:rsidRPr="006E524D">
        <w:rPr>
          <w:sz w:val="24"/>
          <w:szCs w:val="24"/>
        </w:rPr>
        <w:t xml:space="preserve">- prowadzenia dokumentacji </w:t>
      </w:r>
      <w:r w:rsidR="00CA469A" w:rsidRPr="006E524D">
        <w:rPr>
          <w:sz w:val="24"/>
          <w:szCs w:val="24"/>
        </w:rPr>
        <w:t>akcji biernej (</w:t>
      </w:r>
      <w:r w:rsidR="00CA469A" w:rsidRPr="006E524D">
        <w:rPr>
          <w:spacing w:val="-3"/>
          <w:sz w:val="24"/>
          <w:szCs w:val="24"/>
        </w:rPr>
        <w:t>dyżurów) i akcji czynnej (</w:t>
      </w:r>
      <w:r w:rsidRPr="006E524D">
        <w:rPr>
          <w:sz w:val="24"/>
          <w:szCs w:val="24"/>
        </w:rPr>
        <w:t>pracy sprzętu</w:t>
      </w:r>
      <w:r w:rsidR="00CA469A" w:rsidRPr="006E524D">
        <w:rPr>
          <w:sz w:val="24"/>
          <w:szCs w:val="24"/>
        </w:rPr>
        <w:t>)</w:t>
      </w:r>
      <w:r w:rsidR="00FC2E90" w:rsidRPr="006E524D">
        <w:rPr>
          <w:sz w:val="24"/>
          <w:szCs w:val="24"/>
        </w:rPr>
        <w:t>,</w:t>
      </w:r>
    </w:p>
    <w:p w14:paraId="3618BEFC" w14:textId="34F0ECE7" w:rsidR="0086524B" w:rsidRPr="006E524D" w:rsidRDefault="00EC3AC7" w:rsidP="00B451C0">
      <w:pPr>
        <w:shd w:val="clear" w:color="auto" w:fill="FFFFFF"/>
        <w:ind w:left="142" w:hanging="142"/>
        <w:jc w:val="both"/>
        <w:rPr>
          <w:spacing w:val="-3"/>
          <w:sz w:val="24"/>
          <w:szCs w:val="24"/>
        </w:rPr>
      </w:pPr>
      <w:r w:rsidRPr="006E524D">
        <w:rPr>
          <w:spacing w:val="-1"/>
          <w:sz w:val="24"/>
          <w:szCs w:val="24"/>
        </w:rPr>
        <w:t>-</w:t>
      </w:r>
      <w:r w:rsidR="00325D83" w:rsidRPr="006E524D">
        <w:rPr>
          <w:spacing w:val="-1"/>
          <w:sz w:val="24"/>
          <w:szCs w:val="24"/>
        </w:rPr>
        <w:t xml:space="preserve"> </w:t>
      </w:r>
      <w:r w:rsidRPr="006E524D">
        <w:rPr>
          <w:spacing w:val="-1"/>
          <w:sz w:val="24"/>
          <w:szCs w:val="24"/>
        </w:rPr>
        <w:t xml:space="preserve">składania meldunków do dyżurnego </w:t>
      </w:r>
      <w:r w:rsidR="00325D83" w:rsidRPr="006E524D">
        <w:rPr>
          <w:spacing w:val="-1"/>
          <w:sz w:val="24"/>
          <w:szCs w:val="24"/>
        </w:rPr>
        <w:t>ZUD oraz RDW</w:t>
      </w:r>
      <w:r w:rsidRPr="006E524D">
        <w:rPr>
          <w:spacing w:val="-1"/>
          <w:sz w:val="24"/>
          <w:szCs w:val="24"/>
        </w:rPr>
        <w:t xml:space="preserve"> z częstotliwością żądaną przez </w:t>
      </w:r>
      <w:r w:rsidRPr="006E524D">
        <w:rPr>
          <w:sz w:val="24"/>
          <w:szCs w:val="24"/>
        </w:rPr>
        <w:t>Zamawiającego za</w:t>
      </w:r>
      <w:r w:rsidR="0086524B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 xml:space="preserve">pośrednictwem faxu, e-mail. </w:t>
      </w:r>
    </w:p>
    <w:p w14:paraId="2941216E" w14:textId="77777777" w:rsidR="000703F6" w:rsidRPr="006E524D" w:rsidRDefault="00EC3AC7" w:rsidP="00B451C0">
      <w:pPr>
        <w:shd w:val="clear" w:color="auto" w:fill="FFFFFF"/>
        <w:ind w:left="142" w:hanging="142"/>
        <w:jc w:val="both"/>
        <w:rPr>
          <w:spacing w:val="-3"/>
          <w:sz w:val="24"/>
          <w:szCs w:val="24"/>
        </w:rPr>
      </w:pPr>
      <w:r w:rsidRPr="006E524D">
        <w:rPr>
          <w:sz w:val="24"/>
          <w:szCs w:val="24"/>
        </w:rPr>
        <w:t>- prowadzenia ZUD zgodnie z obowiązującymi standardami utrzymania.</w:t>
      </w:r>
    </w:p>
    <w:p w14:paraId="0095E73C" w14:textId="77777777" w:rsidR="00C30067" w:rsidRPr="006E524D" w:rsidRDefault="00C30067" w:rsidP="00B451C0">
      <w:pPr>
        <w:shd w:val="clear" w:color="auto" w:fill="FFFFFF"/>
        <w:ind w:left="142" w:hanging="142"/>
        <w:jc w:val="both"/>
        <w:rPr>
          <w:sz w:val="24"/>
          <w:szCs w:val="24"/>
        </w:rPr>
      </w:pPr>
    </w:p>
    <w:p w14:paraId="3BD89EB0" w14:textId="59006E57" w:rsidR="00EC3AC7" w:rsidRPr="006E524D" w:rsidRDefault="00EC3AC7" w:rsidP="00B451C0">
      <w:pPr>
        <w:shd w:val="clear" w:color="auto" w:fill="FFFFFF"/>
        <w:ind w:left="142" w:hanging="142"/>
        <w:jc w:val="both"/>
        <w:rPr>
          <w:spacing w:val="-3"/>
          <w:sz w:val="24"/>
          <w:szCs w:val="24"/>
        </w:rPr>
      </w:pPr>
      <w:r w:rsidRPr="006E524D">
        <w:rPr>
          <w:sz w:val="24"/>
          <w:szCs w:val="24"/>
        </w:rPr>
        <w:t>Jeśli nośnik lub jednostka sprzętowa wyposażona w GPS ulegnie awarii, Wykonawca</w:t>
      </w:r>
    </w:p>
    <w:p w14:paraId="004CA507" w14:textId="77777777" w:rsidR="00EC3AC7" w:rsidRPr="006E524D" w:rsidRDefault="00EC3AC7" w:rsidP="00B451C0">
      <w:pPr>
        <w:shd w:val="clear" w:color="auto" w:fill="FFFFFF"/>
        <w:spacing w:line="278" w:lineRule="exact"/>
        <w:ind w:left="19" w:right="-2"/>
        <w:jc w:val="both"/>
        <w:rPr>
          <w:sz w:val="24"/>
          <w:szCs w:val="24"/>
        </w:rPr>
      </w:pPr>
      <w:r w:rsidRPr="006E524D">
        <w:rPr>
          <w:spacing w:val="-1"/>
          <w:sz w:val="24"/>
          <w:szCs w:val="24"/>
        </w:rPr>
        <w:t xml:space="preserve">jest zobowiązany niezwłocznie powiadomić o awarii Zamawiającego i podstawić </w:t>
      </w:r>
      <w:r w:rsidRPr="006E524D">
        <w:rPr>
          <w:sz w:val="24"/>
          <w:szCs w:val="24"/>
        </w:rPr>
        <w:t>w miejsce tej jednostki sprawny nośnik lub sprzęt zimowy.</w:t>
      </w:r>
    </w:p>
    <w:p w14:paraId="60F95A1F" w14:textId="0FF64078" w:rsidR="005444B7" w:rsidRPr="006E524D" w:rsidRDefault="00EC3AC7" w:rsidP="00B451C0">
      <w:pPr>
        <w:shd w:val="clear" w:color="auto" w:fill="FFFFFF"/>
        <w:spacing w:line="278" w:lineRule="exact"/>
        <w:ind w:left="19" w:right="-2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 przypadku, gdy Wykonawca zadysponuje sprzęt, na którym nie znajduje się urządzenie lokalizacji GPS należy przedstawić pisemne uzasadnienie tego faktu Dyżurnemu prowadzącemu ZUD. </w:t>
      </w:r>
      <w:r w:rsidRPr="006E524D">
        <w:rPr>
          <w:sz w:val="24"/>
          <w:szCs w:val="24"/>
          <w:u w:val="single"/>
        </w:rPr>
        <w:t>W przypadku</w:t>
      </w:r>
      <w:r w:rsidR="002125F8" w:rsidRPr="006E524D">
        <w:rPr>
          <w:sz w:val="24"/>
          <w:szCs w:val="24"/>
          <w:u w:val="single"/>
        </w:rPr>
        <w:t>,</w:t>
      </w:r>
      <w:r w:rsidRPr="006E524D">
        <w:rPr>
          <w:sz w:val="24"/>
          <w:szCs w:val="24"/>
          <w:u w:val="single"/>
        </w:rPr>
        <w:t xml:space="preserve"> gdy Wykonawca użyje sprzęt</w:t>
      </w:r>
      <w:r w:rsidR="002125F8" w:rsidRPr="006E524D">
        <w:rPr>
          <w:sz w:val="24"/>
          <w:szCs w:val="24"/>
          <w:u w:val="single"/>
        </w:rPr>
        <w:t>,</w:t>
      </w:r>
      <w:r w:rsidRPr="006E524D">
        <w:rPr>
          <w:sz w:val="24"/>
          <w:szCs w:val="24"/>
          <w:u w:val="single"/>
        </w:rPr>
        <w:t xml:space="preserve"> na którym nie znajduje się urządzenie GPS </w:t>
      </w:r>
      <w:r w:rsidR="003314AD" w:rsidRPr="006E524D">
        <w:rPr>
          <w:sz w:val="24"/>
          <w:szCs w:val="24"/>
          <w:u w:val="single"/>
        </w:rPr>
        <w:t xml:space="preserve">tj. po </w:t>
      </w:r>
      <w:r w:rsidR="00BA3F4C">
        <w:rPr>
          <w:sz w:val="24"/>
          <w:szCs w:val="24"/>
          <w:u w:val="single"/>
        </w:rPr>
        <w:t>20</w:t>
      </w:r>
      <w:r w:rsidR="003314AD" w:rsidRPr="005A4D22">
        <w:rPr>
          <w:color w:val="FF0000"/>
          <w:sz w:val="24"/>
          <w:szCs w:val="24"/>
          <w:u w:val="single"/>
        </w:rPr>
        <w:t xml:space="preserve"> </w:t>
      </w:r>
      <w:r w:rsidR="00BA3F4C">
        <w:rPr>
          <w:sz w:val="24"/>
          <w:szCs w:val="24"/>
          <w:u w:val="single"/>
        </w:rPr>
        <w:t>lutego</w:t>
      </w:r>
      <w:r w:rsidR="003314AD" w:rsidRPr="001D10BB">
        <w:rPr>
          <w:sz w:val="24"/>
          <w:szCs w:val="24"/>
          <w:u w:val="single"/>
        </w:rPr>
        <w:t xml:space="preserve">, </w:t>
      </w:r>
      <w:r w:rsidRPr="006E524D">
        <w:rPr>
          <w:sz w:val="24"/>
          <w:szCs w:val="24"/>
          <w:u w:val="single"/>
        </w:rPr>
        <w:t>wynagrodzenie za utrzymanie odcinka</w:t>
      </w:r>
      <w:r w:rsidR="002125F8" w:rsidRPr="006E524D">
        <w:rPr>
          <w:sz w:val="24"/>
          <w:szCs w:val="24"/>
          <w:u w:val="single"/>
        </w:rPr>
        <w:t>,</w:t>
      </w:r>
      <w:r w:rsidRPr="006E524D">
        <w:rPr>
          <w:sz w:val="24"/>
          <w:szCs w:val="24"/>
          <w:u w:val="single"/>
        </w:rPr>
        <w:t xml:space="preserve"> na którym został użyty ten sprzęt zostanie pomniejszone każdorazowo o 10%</w:t>
      </w:r>
      <w:r w:rsidR="003314AD" w:rsidRPr="006E524D">
        <w:rPr>
          <w:sz w:val="24"/>
          <w:szCs w:val="24"/>
          <w:u w:val="single"/>
        </w:rPr>
        <w:t>.</w:t>
      </w:r>
    </w:p>
    <w:p w14:paraId="4FE1D194" w14:textId="076EA9B0" w:rsidR="00EC3AC7" w:rsidRPr="006E524D" w:rsidRDefault="00EC3AC7" w:rsidP="00B451C0">
      <w:pPr>
        <w:shd w:val="clear" w:color="auto" w:fill="FFFFFF"/>
        <w:spacing w:before="278" w:line="269" w:lineRule="exact"/>
        <w:ind w:left="2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Zakres i technologia prac prowadzonych przy zimowym utrzymaniu dróg wynikają </w:t>
      </w:r>
      <w:r w:rsidR="00DF1C48" w:rsidRPr="006E524D">
        <w:rPr>
          <w:sz w:val="24"/>
          <w:szCs w:val="24"/>
        </w:rPr>
        <w:t xml:space="preserve">              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z </w:t>
      </w:r>
      <w:r w:rsidR="005D162D" w:rsidRPr="006E524D">
        <w:rPr>
          <w:sz w:val="24"/>
          <w:szCs w:val="24"/>
        </w:rPr>
        <w:t>niniejszych SST</w:t>
      </w:r>
      <w:r w:rsidRPr="006E524D">
        <w:rPr>
          <w:sz w:val="24"/>
          <w:szCs w:val="24"/>
        </w:rPr>
        <w:t>.</w:t>
      </w:r>
    </w:p>
    <w:p w14:paraId="06B004EF" w14:textId="5791E28F" w:rsidR="00EC3AC7" w:rsidRPr="006E524D" w:rsidRDefault="005D162D" w:rsidP="005D162D">
      <w:pPr>
        <w:shd w:val="clear" w:color="auto" w:fill="FFFFFF"/>
        <w:spacing w:before="278" w:line="274" w:lineRule="exact"/>
        <w:ind w:left="1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S</w:t>
      </w:r>
      <w:r w:rsidR="00EC3AC7" w:rsidRPr="006E524D">
        <w:rPr>
          <w:sz w:val="24"/>
          <w:szCs w:val="24"/>
        </w:rPr>
        <w:t>tandardom zimowego utrzymania dróg przypisany jest stan utrzymania</w:t>
      </w:r>
      <w:r w:rsidRPr="006E524D">
        <w:rPr>
          <w:sz w:val="24"/>
          <w:szCs w:val="24"/>
        </w:rPr>
        <w:t xml:space="preserve"> </w:t>
      </w:r>
      <w:r w:rsidR="00EC3AC7" w:rsidRPr="006E524D">
        <w:rPr>
          <w:sz w:val="24"/>
          <w:szCs w:val="24"/>
        </w:rPr>
        <w:t>jezdni, poboczy</w:t>
      </w:r>
      <w:r w:rsidR="00946955" w:rsidRPr="006E524D">
        <w:rPr>
          <w:sz w:val="24"/>
          <w:szCs w:val="24"/>
        </w:rPr>
        <w:t xml:space="preserve">, </w:t>
      </w:r>
      <w:r w:rsidR="004C26F1" w:rsidRPr="006E524D">
        <w:rPr>
          <w:sz w:val="24"/>
          <w:szCs w:val="24"/>
        </w:rPr>
        <w:t>chodników</w:t>
      </w:r>
      <w:r w:rsidR="00EC3AC7" w:rsidRPr="006E524D">
        <w:rPr>
          <w:sz w:val="24"/>
          <w:szCs w:val="24"/>
        </w:rPr>
        <w:t xml:space="preserve"> i innych elementów drogi.  </w:t>
      </w:r>
    </w:p>
    <w:p w14:paraId="29BA074A" w14:textId="77777777" w:rsidR="00EC3AC7" w:rsidRPr="006E524D" w:rsidRDefault="00EC3AC7" w:rsidP="00B451C0">
      <w:pPr>
        <w:shd w:val="clear" w:color="auto" w:fill="FFFFFF"/>
        <w:spacing w:line="274" w:lineRule="exact"/>
        <w:ind w:left="14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Na drogach objętych ZUD nie powinno się dopuszczać do przerw w ruchu.</w:t>
      </w:r>
    </w:p>
    <w:p w14:paraId="60B659C7" w14:textId="02CB08AE" w:rsidR="00EC3AC7" w:rsidRPr="006E524D" w:rsidRDefault="00EC3AC7" w:rsidP="00B451C0">
      <w:pPr>
        <w:shd w:val="clear" w:color="auto" w:fill="FFFFFF"/>
        <w:spacing w:line="274" w:lineRule="exact"/>
        <w:ind w:left="14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 czasie wystąpienia szczególnie niekorzystnych warunków pogodowych (długotrwały intensywny opad śniegu, zawieje i zamiecie) wykonawca ma obowiązek wprowadzenia dodatkowego sprzętu (piaskarki, solarki</w:t>
      </w:r>
      <w:r w:rsidR="005D162D" w:rsidRPr="006E524D">
        <w:rPr>
          <w:sz w:val="24"/>
          <w:szCs w:val="24"/>
        </w:rPr>
        <w:t xml:space="preserve"> opłużone</w:t>
      </w:r>
      <w:r w:rsidRPr="006E524D">
        <w:rPr>
          <w:sz w:val="24"/>
          <w:szCs w:val="24"/>
        </w:rPr>
        <w:t xml:space="preserve">, pługi, koparki, równiarki, </w:t>
      </w:r>
      <w:r w:rsidR="005D162D" w:rsidRPr="006E524D">
        <w:rPr>
          <w:sz w:val="24"/>
          <w:szCs w:val="24"/>
        </w:rPr>
        <w:t xml:space="preserve">pługi wirnikowe </w:t>
      </w:r>
      <w:r w:rsidRPr="006E524D">
        <w:rPr>
          <w:sz w:val="24"/>
          <w:szCs w:val="24"/>
        </w:rPr>
        <w:t xml:space="preserve">        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w zależności od </w:t>
      </w:r>
      <w:r w:rsidR="005D162D" w:rsidRPr="006E524D">
        <w:rPr>
          <w:sz w:val="24"/>
          <w:szCs w:val="24"/>
        </w:rPr>
        <w:t>potrzeb</w:t>
      </w:r>
      <w:r w:rsidRPr="006E524D">
        <w:rPr>
          <w:sz w:val="24"/>
          <w:szCs w:val="24"/>
        </w:rPr>
        <w:t>) celem niedopuszczenia do przerw w ruchu.</w:t>
      </w:r>
    </w:p>
    <w:p w14:paraId="4FF99E65" w14:textId="77777777" w:rsidR="005D162D" w:rsidRPr="006E524D" w:rsidRDefault="005D162D" w:rsidP="00B451C0">
      <w:pPr>
        <w:shd w:val="clear" w:color="auto" w:fill="FFFFFF"/>
        <w:spacing w:line="274" w:lineRule="exact"/>
        <w:ind w:left="14"/>
        <w:jc w:val="both"/>
        <w:rPr>
          <w:sz w:val="24"/>
          <w:szCs w:val="24"/>
        </w:rPr>
      </w:pPr>
    </w:p>
    <w:p w14:paraId="4E9F1477" w14:textId="4218B38F" w:rsidR="00EC3AC7" w:rsidRPr="006E524D" w:rsidRDefault="00EC3AC7" w:rsidP="00B451C0">
      <w:pPr>
        <w:shd w:val="clear" w:color="auto" w:fill="FFFFFF"/>
        <w:spacing w:line="274" w:lineRule="exact"/>
        <w:ind w:left="14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Zamawiający może odstąpić od naliczania kar umownych za niewłaściwe utrzymanie dróg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w </w:t>
      </w:r>
      <w:r w:rsidR="004E0D91" w:rsidRPr="006E524D">
        <w:rPr>
          <w:sz w:val="24"/>
          <w:szCs w:val="24"/>
        </w:rPr>
        <w:t>p</w:t>
      </w:r>
      <w:r w:rsidRPr="006E524D">
        <w:rPr>
          <w:sz w:val="24"/>
          <w:szCs w:val="24"/>
        </w:rPr>
        <w:t>rzypadku</w:t>
      </w:r>
      <w:r w:rsidR="004E0D91" w:rsidRPr="006E524D">
        <w:rPr>
          <w:sz w:val="24"/>
          <w:szCs w:val="24"/>
        </w:rPr>
        <w:t>,</w:t>
      </w:r>
      <w:r w:rsidRPr="006E524D">
        <w:rPr>
          <w:sz w:val="24"/>
          <w:szCs w:val="24"/>
        </w:rPr>
        <w:t xml:space="preserve"> gdy wykonawca prowadził bez przerw akcję sprzętem podstawowym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i dodatkowym, a mimo to nie był w stanie dotrzymać obowiązującego standardu. </w:t>
      </w:r>
    </w:p>
    <w:p w14:paraId="47E0E5A8" w14:textId="136B891E" w:rsidR="00EC3AC7" w:rsidRPr="006E524D" w:rsidRDefault="004E052D" w:rsidP="00B451C0">
      <w:pPr>
        <w:shd w:val="clear" w:color="auto" w:fill="FFFFFF"/>
        <w:spacing w:line="274" w:lineRule="exact"/>
        <w:ind w:left="14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Podczas występujących opadów śniegu Wykonawca zobowiązany jest do ciągłej pracy na utrzymywanym odcinku</w:t>
      </w:r>
      <w:r w:rsidR="004E0D91" w:rsidRPr="006E524D">
        <w:rPr>
          <w:sz w:val="24"/>
          <w:szCs w:val="24"/>
        </w:rPr>
        <w:t>.</w:t>
      </w:r>
      <w:r w:rsidRPr="006E524D">
        <w:rPr>
          <w:sz w:val="24"/>
          <w:szCs w:val="24"/>
        </w:rPr>
        <w:t xml:space="preserve"> </w:t>
      </w:r>
      <w:r w:rsidR="004E0D91" w:rsidRPr="006E524D">
        <w:rPr>
          <w:sz w:val="24"/>
          <w:szCs w:val="24"/>
        </w:rPr>
        <w:t>J</w:t>
      </w:r>
      <w:r w:rsidRPr="006E524D">
        <w:rPr>
          <w:sz w:val="24"/>
          <w:szCs w:val="24"/>
        </w:rPr>
        <w:t>ezdnia ma być na bieżąco odśnieżana i posypywana stosownym materiałem. Po ustaniu opadów śniegu Wykonawca powinien w jak najkrótszym czasie doprowadzić jezdnię do wymaganego standardu określonego w</w:t>
      </w:r>
      <w:r w:rsidR="004E0D91" w:rsidRPr="006E524D">
        <w:rPr>
          <w:sz w:val="24"/>
          <w:szCs w:val="24"/>
        </w:rPr>
        <w:t xml:space="preserve"> załączniku nr 2</w:t>
      </w:r>
      <w:r w:rsidRPr="006E524D">
        <w:rPr>
          <w:sz w:val="24"/>
          <w:szCs w:val="24"/>
        </w:rPr>
        <w:t xml:space="preserve"> SST</w:t>
      </w:r>
      <w:r w:rsidR="004E0D91" w:rsidRPr="006E524D">
        <w:rPr>
          <w:sz w:val="24"/>
          <w:szCs w:val="24"/>
        </w:rPr>
        <w:t>.</w:t>
      </w:r>
      <w:r w:rsidRPr="006E524D">
        <w:rPr>
          <w:sz w:val="24"/>
          <w:szCs w:val="24"/>
        </w:rPr>
        <w:t xml:space="preserve"> </w:t>
      </w:r>
      <w:r w:rsidR="004E0D91" w:rsidRPr="006E524D">
        <w:rPr>
          <w:sz w:val="24"/>
          <w:szCs w:val="24"/>
        </w:rPr>
        <w:t xml:space="preserve">Czas podany w załączniku nr 2 należy rozumieć jako czas maksymalny na osiągnięcie wymaganego standardu. </w:t>
      </w:r>
    </w:p>
    <w:p w14:paraId="31D2B17F" w14:textId="77777777" w:rsidR="004E052D" w:rsidRPr="006E524D" w:rsidRDefault="004E052D" w:rsidP="00B451C0">
      <w:pPr>
        <w:shd w:val="clear" w:color="auto" w:fill="FFFFFF"/>
        <w:spacing w:line="274" w:lineRule="exact"/>
        <w:ind w:left="14"/>
        <w:jc w:val="both"/>
        <w:rPr>
          <w:sz w:val="24"/>
          <w:szCs w:val="24"/>
        </w:rPr>
      </w:pPr>
    </w:p>
    <w:p w14:paraId="37AC08F8" w14:textId="77777777" w:rsidR="005A4D22" w:rsidRDefault="005A4D22" w:rsidP="00B451C0">
      <w:pPr>
        <w:shd w:val="clear" w:color="auto" w:fill="FFFFFF"/>
        <w:ind w:left="29"/>
        <w:jc w:val="both"/>
        <w:rPr>
          <w:b/>
          <w:bCs/>
          <w:spacing w:val="-3"/>
          <w:sz w:val="24"/>
          <w:szCs w:val="24"/>
        </w:rPr>
      </w:pPr>
    </w:p>
    <w:p w14:paraId="19D7425D" w14:textId="501E5B93" w:rsidR="00EC3AC7" w:rsidRPr="006E524D" w:rsidRDefault="00EC3AC7" w:rsidP="00B451C0">
      <w:pPr>
        <w:shd w:val="clear" w:color="auto" w:fill="FFFFFF"/>
        <w:ind w:left="29"/>
        <w:jc w:val="both"/>
        <w:rPr>
          <w:sz w:val="24"/>
          <w:szCs w:val="24"/>
        </w:rPr>
      </w:pPr>
      <w:r w:rsidRPr="006E524D">
        <w:rPr>
          <w:b/>
          <w:bCs/>
          <w:spacing w:val="-3"/>
          <w:sz w:val="24"/>
          <w:szCs w:val="24"/>
        </w:rPr>
        <w:t>4.</w:t>
      </w:r>
      <w:r w:rsidR="000948FD" w:rsidRPr="006E524D">
        <w:rPr>
          <w:b/>
          <w:bCs/>
          <w:spacing w:val="-3"/>
          <w:sz w:val="24"/>
          <w:szCs w:val="24"/>
        </w:rPr>
        <w:t>2</w:t>
      </w:r>
      <w:r w:rsidRPr="006E524D">
        <w:rPr>
          <w:b/>
          <w:bCs/>
          <w:spacing w:val="-3"/>
          <w:sz w:val="24"/>
          <w:szCs w:val="24"/>
        </w:rPr>
        <w:t xml:space="preserve"> Odśnieżanie</w:t>
      </w:r>
    </w:p>
    <w:p w14:paraId="7219A593" w14:textId="77777777" w:rsidR="00EC3AC7" w:rsidRPr="006E524D" w:rsidRDefault="00EC3AC7" w:rsidP="00B451C0">
      <w:pPr>
        <w:shd w:val="clear" w:color="auto" w:fill="FFFFFF"/>
        <w:spacing w:before="274" w:line="274" w:lineRule="exact"/>
        <w:ind w:left="1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 trakcie odśnieżania dróg należy wykonać usunięcie śniegu z jezdni i poboczy dróg, poboczy </w:t>
      </w:r>
      <w:r w:rsidRPr="006E524D">
        <w:rPr>
          <w:sz w:val="24"/>
          <w:szCs w:val="24"/>
        </w:rPr>
        <w:lastRenderedPageBreak/>
        <w:t>z krawężnikiem oraz innych elementów drogi jakimi są zatoki autobusowe, parkingi.</w:t>
      </w:r>
    </w:p>
    <w:p w14:paraId="4990676B" w14:textId="500758DC" w:rsidR="00EC3AC7" w:rsidRPr="006E524D" w:rsidRDefault="00EC3AC7" w:rsidP="00867CFE">
      <w:pPr>
        <w:shd w:val="clear" w:color="auto" w:fill="FFFFFF"/>
        <w:spacing w:line="274" w:lineRule="exact"/>
        <w:rPr>
          <w:spacing w:val="-1"/>
          <w:sz w:val="24"/>
          <w:szCs w:val="24"/>
        </w:rPr>
      </w:pPr>
      <w:r w:rsidRPr="006E524D">
        <w:rPr>
          <w:sz w:val="24"/>
          <w:szCs w:val="24"/>
        </w:rPr>
        <w:t xml:space="preserve">Odśnieżanie chodników na obiektach mostowych i przepustach oraz chodnikach podanych   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w</w:t>
      </w:r>
      <w:r w:rsidR="00867CFE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>wykazie należy również do obowiązków Wykonawcy ZUD.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W zależności od zalegającego śniegu na jezdni należy używać odpowiednich pługów lub</w:t>
      </w:r>
    </w:p>
    <w:p w14:paraId="43DC4C49" w14:textId="77777777" w:rsidR="00EC3AC7" w:rsidRPr="006E524D" w:rsidRDefault="00EC3AC7" w:rsidP="00867CF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pacing w:val="-1"/>
          <w:sz w:val="24"/>
          <w:szCs w:val="24"/>
        </w:rPr>
        <w:t>zespołów pługów. Na drogach jednojezdniowych odśnieżanie należy rozpoczynać od osi</w:t>
      </w:r>
    </w:p>
    <w:p w14:paraId="7567733E" w14:textId="77777777" w:rsidR="00EC3AC7" w:rsidRPr="006E524D" w:rsidRDefault="00EC3AC7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jezdni. Zaleca   się   stosowanie   zespołu   składającego   się   z   dwóch   pługów   przy</w:t>
      </w:r>
    </w:p>
    <w:p w14:paraId="1CBD12DA" w14:textId="77777777" w:rsidR="00EC3AC7" w:rsidRPr="006E524D" w:rsidRDefault="00EC3AC7" w:rsidP="00B451C0">
      <w:pPr>
        <w:shd w:val="clear" w:color="auto" w:fill="FFFFFF"/>
        <w:spacing w:line="274" w:lineRule="exact"/>
        <w:ind w:left="24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intensywnych opadach śniegu. Podczas pracy zespołu pługów należy zachować bezpieczną odległość / min. 50 m /, przesunięcie między lemieszami powinno być takie, aby nie pozostawał śnieg na jezdni. </w:t>
      </w:r>
    </w:p>
    <w:p w14:paraId="1C88FC74" w14:textId="77777777" w:rsidR="00EC3AC7" w:rsidRPr="006E524D" w:rsidRDefault="00EC3AC7" w:rsidP="00B451C0">
      <w:pPr>
        <w:shd w:val="clear" w:color="auto" w:fill="FFFFFF"/>
        <w:spacing w:line="274" w:lineRule="exact"/>
        <w:ind w:left="2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Odśnieżanie poboczy powinno odbywać się w trakcie lub po odśnieżaniu jezdni.</w:t>
      </w:r>
    </w:p>
    <w:p w14:paraId="4E49BE03" w14:textId="77777777" w:rsidR="00EC3AC7" w:rsidRPr="006E524D" w:rsidRDefault="00EC3AC7" w:rsidP="00B451C0">
      <w:pPr>
        <w:shd w:val="clear" w:color="auto" w:fill="FFFFFF"/>
        <w:spacing w:line="274" w:lineRule="exact"/>
        <w:ind w:left="1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Prędkość robocza pługów powinna wynosić 15-30 km/h.</w:t>
      </w:r>
    </w:p>
    <w:p w14:paraId="7E0B6B0D" w14:textId="77777777" w:rsidR="00EC3AC7" w:rsidRPr="006E524D" w:rsidRDefault="00EC3AC7" w:rsidP="00B451C0">
      <w:pPr>
        <w:shd w:val="clear" w:color="auto" w:fill="FFFFFF"/>
        <w:spacing w:before="5" w:line="274" w:lineRule="exact"/>
        <w:ind w:left="38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Śnieg zalegający jezdnię ma być spychany na krawędź jezdni i chodnika.</w:t>
      </w:r>
    </w:p>
    <w:p w14:paraId="1716DC7E" w14:textId="79E631F8" w:rsidR="00EC3AC7" w:rsidRPr="006E524D" w:rsidRDefault="00EC3AC7" w:rsidP="00B451C0">
      <w:pPr>
        <w:shd w:val="clear" w:color="auto" w:fill="FFFFFF"/>
        <w:spacing w:before="5" w:line="274" w:lineRule="exact"/>
        <w:ind w:left="38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Niedopuszczalne jest zasypanie śniegiem zgarnianym z jezdni całego przekroju chodników. Niedopuszczalne jest zsypywanie śniegu na tory kolejowe, drogi itp. Prędkość odśnieżania powinna być tutaj obniżona.</w:t>
      </w:r>
    </w:p>
    <w:p w14:paraId="63159088" w14:textId="77777777" w:rsidR="00EC3AC7" w:rsidRPr="006E524D" w:rsidRDefault="00EC3AC7" w:rsidP="00B451C0">
      <w:pPr>
        <w:shd w:val="clear" w:color="auto" w:fill="FFFFFF"/>
        <w:spacing w:line="274" w:lineRule="exact"/>
        <w:ind w:left="29"/>
        <w:jc w:val="both"/>
        <w:rPr>
          <w:spacing w:val="-1"/>
          <w:sz w:val="24"/>
          <w:szCs w:val="24"/>
        </w:rPr>
      </w:pPr>
      <w:r w:rsidRPr="006E524D">
        <w:rPr>
          <w:sz w:val="24"/>
          <w:szCs w:val="24"/>
        </w:rPr>
        <w:t>Odśnieżanie zatok autobusowych odbywa się pługami odśnieżnymi w trakcie</w:t>
      </w:r>
    </w:p>
    <w:p w14:paraId="4D56AB8A" w14:textId="77777777" w:rsidR="00EC3AC7" w:rsidRPr="006E524D" w:rsidRDefault="00EC3AC7" w:rsidP="00B451C0">
      <w:pPr>
        <w:shd w:val="clear" w:color="auto" w:fill="FFFFFF"/>
        <w:spacing w:line="274" w:lineRule="exact"/>
        <w:ind w:left="24"/>
        <w:jc w:val="both"/>
        <w:rPr>
          <w:sz w:val="24"/>
          <w:szCs w:val="24"/>
        </w:rPr>
      </w:pPr>
      <w:r w:rsidRPr="006E524D">
        <w:rPr>
          <w:spacing w:val="-1"/>
          <w:sz w:val="24"/>
          <w:szCs w:val="24"/>
        </w:rPr>
        <w:t>prowadzenia odśnieżania na drodze.</w:t>
      </w:r>
    </w:p>
    <w:p w14:paraId="1A62128F" w14:textId="42989FA3" w:rsidR="00FB7783" w:rsidRPr="006E524D" w:rsidRDefault="00EC3AC7" w:rsidP="00B451C0">
      <w:pPr>
        <w:shd w:val="clear" w:color="auto" w:fill="FFFFFF"/>
        <w:spacing w:line="274" w:lineRule="exact"/>
        <w:ind w:left="1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Parkingi, </w:t>
      </w:r>
      <w:proofErr w:type="spellStart"/>
      <w:r w:rsidRPr="006E524D">
        <w:rPr>
          <w:sz w:val="24"/>
          <w:szCs w:val="24"/>
        </w:rPr>
        <w:t>starodroża</w:t>
      </w:r>
      <w:proofErr w:type="spellEnd"/>
      <w:r w:rsidRPr="006E524D">
        <w:rPr>
          <w:sz w:val="24"/>
          <w:szCs w:val="24"/>
        </w:rPr>
        <w:t xml:space="preserve">, </w:t>
      </w:r>
      <w:r w:rsidR="005D162D" w:rsidRPr="006E524D">
        <w:rPr>
          <w:sz w:val="24"/>
          <w:szCs w:val="24"/>
        </w:rPr>
        <w:t>dodatkowe jezdnie (</w:t>
      </w:r>
      <w:r w:rsidRPr="006E524D">
        <w:rPr>
          <w:sz w:val="24"/>
          <w:szCs w:val="24"/>
        </w:rPr>
        <w:t>serwisowe</w:t>
      </w:r>
      <w:r w:rsidR="005D162D" w:rsidRPr="006E524D">
        <w:rPr>
          <w:sz w:val="24"/>
          <w:szCs w:val="24"/>
        </w:rPr>
        <w:t>)</w:t>
      </w:r>
      <w:r w:rsidRPr="006E524D">
        <w:rPr>
          <w:sz w:val="24"/>
          <w:szCs w:val="24"/>
        </w:rPr>
        <w:t xml:space="preserve"> i miejsca do ważenia pojazdów wykazane w załączniku nr 1 do </w:t>
      </w:r>
      <w:r w:rsidR="0086524B" w:rsidRPr="006E524D">
        <w:rPr>
          <w:sz w:val="24"/>
          <w:szCs w:val="24"/>
        </w:rPr>
        <w:t>S</w:t>
      </w:r>
      <w:r w:rsidRPr="006E524D">
        <w:rPr>
          <w:sz w:val="24"/>
          <w:szCs w:val="24"/>
        </w:rPr>
        <w:t xml:space="preserve">ST </w:t>
      </w:r>
      <w:r w:rsidR="005D162D" w:rsidRPr="006E524D">
        <w:rPr>
          <w:sz w:val="24"/>
          <w:szCs w:val="24"/>
        </w:rPr>
        <w:t>„</w:t>
      </w:r>
      <w:r w:rsidRPr="006E524D">
        <w:rPr>
          <w:sz w:val="24"/>
          <w:szCs w:val="24"/>
        </w:rPr>
        <w:t>Charakterystyka Dróg</w:t>
      </w:r>
      <w:r w:rsidR="005D162D" w:rsidRPr="006E524D">
        <w:rPr>
          <w:sz w:val="24"/>
          <w:szCs w:val="24"/>
        </w:rPr>
        <w:t>”</w:t>
      </w:r>
      <w:r w:rsidRPr="006E524D">
        <w:rPr>
          <w:sz w:val="24"/>
          <w:szCs w:val="24"/>
        </w:rPr>
        <w:t xml:space="preserve"> do ZUD, odśnieża się po zakończeniu prac związanych z odśnieżaniem jezdni głównych lub jednocześnie.</w:t>
      </w:r>
    </w:p>
    <w:p w14:paraId="3C1A2A5D" w14:textId="229510D6" w:rsidR="00867CFE" w:rsidRPr="006E524D" w:rsidRDefault="00FB7783" w:rsidP="00867CFE">
      <w:pPr>
        <w:shd w:val="clear" w:color="auto" w:fill="FFFFFF"/>
        <w:spacing w:before="274"/>
        <w:ind w:left="58"/>
        <w:jc w:val="both"/>
        <w:rPr>
          <w:sz w:val="24"/>
          <w:szCs w:val="24"/>
          <w:u w:val="single"/>
        </w:rPr>
      </w:pPr>
      <w:r w:rsidRPr="006E524D">
        <w:rPr>
          <w:sz w:val="24"/>
          <w:szCs w:val="24"/>
          <w:u w:val="single"/>
        </w:rPr>
        <w:t>Likwidowanie świeżego opadu śniegu</w:t>
      </w:r>
      <w:r w:rsidR="00182110" w:rsidRPr="006E524D">
        <w:rPr>
          <w:sz w:val="24"/>
          <w:szCs w:val="24"/>
          <w:u w:val="single"/>
        </w:rPr>
        <w:t xml:space="preserve"> </w:t>
      </w:r>
    </w:p>
    <w:p w14:paraId="17580DD7" w14:textId="559E5293" w:rsidR="00FB7783" w:rsidRPr="006E524D" w:rsidRDefault="00FB7783" w:rsidP="00867CFE">
      <w:pPr>
        <w:shd w:val="clear" w:color="auto" w:fill="FFFFFF"/>
        <w:spacing w:before="274"/>
        <w:ind w:left="58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Świeży opad śniegu należy usunąć mechanicznie</w:t>
      </w:r>
      <w:r w:rsidR="00F16856" w:rsidRPr="006E524D">
        <w:rPr>
          <w:sz w:val="24"/>
          <w:szCs w:val="24"/>
        </w:rPr>
        <w:t xml:space="preserve"> a</w:t>
      </w:r>
      <w:r w:rsidRPr="006E524D">
        <w:rPr>
          <w:sz w:val="24"/>
          <w:szCs w:val="24"/>
        </w:rPr>
        <w:t xml:space="preserve"> pozostałości</w:t>
      </w:r>
      <w:r w:rsidR="00F16856" w:rsidRPr="006E524D">
        <w:rPr>
          <w:sz w:val="24"/>
          <w:szCs w:val="24"/>
        </w:rPr>
        <w:t xml:space="preserve"> śniegu</w:t>
      </w:r>
      <w:r w:rsidRPr="006E524D">
        <w:rPr>
          <w:sz w:val="24"/>
          <w:szCs w:val="24"/>
        </w:rPr>
        <w:t xml:space="preserve"> po </w:t>
      </w:r>
      <w:r w:rsidRPr="006E524D">
        <w:rPr>
          <w:spacing w:val="-1"/>
          <w:sz w:val="24"/>
          <w:szCs w:val="24"/>
        </w:rPr>
        <w:t xml:space="preserve">przejściach pługu </w:t>
      </w:r>
      <w:r w:rsidR="00F16856" w:rsidRPr="006E524D">
        <w:rPr>
          <w:spacing w:val="-1"/>
          <w:sz w:val="24"/>
          <w:szCs w:val="24"/>
        </w:rPr>
        <w:t>należy</w:t>
      </w:r>
      <w:r w:rsidRPr="006E524D">
        <w:rPr>
          <w:spacing w:val="-1"/>
          <w:sz w:val="24"/>
          <w:szCs w:val="24"/>
        </w:rPr>
        <w:t xml:space="preserve"> likwidować za pomocą środków chemicznych rozsypując je na </w:t>
      </w:r>
      <w:r w:rsidRPr="006E524D">
        <w:rPr>
          <w:sz w:val="24"/>
          <w:szCs w:val="24"/>
        </w:rPr>
        <w:t xml:space="preserve">nawierzchni w ilości podanej w </w:t>
      </w:r>
      <w:r w:rsidR="005D162D" w:rsidRPr="006E524D">
        <w:rPr>
          <w:sz w:val="24"/>
          <w:szCs w:val="24"/>
        </w:rPr>
        <w:t>SST</w:t>
      </w:r>
      <w:r w:rsidRPr="006E524D">
        <w:rPr>
          <w:sz w:val="24"/>
          <w:szCs w:val="24"/>
        </w:rPr>
        <w:t>.</w:t>
      </w:r>
    </w:p>
    <w:p w14:paraId="525EA337" w14:textId="77777777" w:rsidR="00A1779B" w:rsidRPr="006E524D" w:rsidRDefault="00A1779B" w:rsidP="005D162D">
      <w:pPr>
        <w:shd w:val="clear" w:color="auto" w:fill="FFFFFF"/>
        <w:spacing w:before="280"/>
        <w:jc w:val="both"/>
        <w:rPr>
          <w:sz w:val="24"/>
          <w:szCs w:val="24"/>
        </w:rPr>
      </w:pPr>
    </w:p>
    <w:p w14:paraId="3B22AB37" w14:textId="60164B96" w:rsidR="00EC3AC7" w:rsidRPr="006E524D" w:rsidRDefault="00814C69" w:rsidP="005D162D">
      <w:pPr>
        <w:shd w:val="clear" w:color="auto" w:fill="FFFFFF"/>
        <w:spacing w:before="280"/>
        <w:jc w:val="both"/>
        <w:rPr>
          <w:sz w:val="24"/>
          <w:szCs w:val="24"/>
          <w:u w:val="single"/>
        </w:rPr>
      </w:pPr>
      <w:r w:rsidRPr="006E524D">
        <w:rPr>
          <w:sz w:val="24"/>
          <w:szCs w:val="24"/>
        </w:rPr>
        <w:t xml:space="preserve">Odśnieżanie drogowych obiektów inżynierskich odbywa się jednocześnie z pracami </w:t>
      </w:r>
      <w:r w:rsidR="00D11B05" w:rsidRPr="006E524D">
        <w:rPr>
          <w:sz w:val="24"/>
          <w:szCs w:val="24"/>
        </w:rPr>
        <w:t xml:space="preserve">prowadzonymi </w:t>
      </w:r>
      <w:r w:rsidRPr="006E524D">
        <w:rPr>
          <w:sz w:val="24"/>
          <w:szCs w:val="24"/>
        </w:rPr>
        <w:t xml:space="preserve">na danym ciągu drogowym. </w:t>
      </w:r>
    </w:p>
    <w:p w14:paraId="11425F00" w14:textId="439936F1" w:rsidR="009E1A17" w:rsidRPr="006E524D" w:rsidRDefault="009E1A17" w:rsidP="00B451C0">
      <w:pPr>
        <w:shd w:val="clear" w:color="auto" w:fill="FFFFFF"/>
        <w:jc w:val="both"/>
        <w:rPr>
          <w:b/>
          <w:bCs/>
          <w:sz w:val="24"/>
          <w:szCs w:val="24"/>
        </w:rPr>
      </w:pPr>
    </w:p>
    <w:p w14:paraId="3C0F3339" w14:textId="3DBCBC28" w:rsidR="00EC3AC7" w:rsidRPr="006E524D" w:rsidRDefault="00EC3AC7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b/>
          <w:bCs/>
          <w:sz w:val="24"/>
          <w:szCs w:val="24"/>
        </w:rPr>
        <w:t>4.</w:t>
      </w:r>
      <w:r w:rsidR="000948FD" w:rsidRPr="006E524D">
        <w:rPr>
          <w:b/>
          <w:bCs/>
          <w:sz w:val="24"/>
          <w:szCs w:val="24"/>
        </w:rPr>
        <w:t>3</w:t>
      </w:r>
      <w:r w:rsidRPr="006E524D">
        <w:rPr>
          <w:b/>
          <w:bCs/>
          <w:sz w:val="24"/>
          <w:szCs w:val="24"/>
        </w:rPr>
        <w:t xml:space="preserve"> Zwalczanie, zapobieganie powstawaniu i likwidacja śliskości</w:t>
      </w:r>
    </w:p>
    <w:p w14:paraId="2E2CEE2C" w14:textId="77777777" w:rsidR="00EC3AC7" w:rsidRPr="006E524D" w:rsidRDefault="00EC3AC7" w:rsidP="00B451C0">
      <w:pPr>
        <w:shd w:val="clear" w:color="auto" w:fill="FFFFFF"/>
        <w:spacing w:line="274" w:lineRule="exact"/>
        <w:ind w:left="14"/>
        <w:jc w:val="both"/>
        <w:rPr>
          <w:sz w:val="24"/>
          <w:szCs w:val="24"/>
        </w:rPr>
      </w:pPr>
    </w:p>
    <w:p w14:paraId="4E1453F8" w14:textId="0F96B3A3" w:rsidR="00EC3AC7" w:rsidRPr="006E524D" w:rsidRDefault="00955F48" w:rsidP="008830AC">
      <w:pPr>
        <w:shd w:val="clear" w:color="auto" w:fill="FFFFFF"/>
        <w:spacing w:line="274" w:lineRule="exact"/>
        <w:ind w:left="14"/>
        <w:jc w:val="both"/>
        <w:rPr>
          <w:spacing w:val="-2"/>
          <w:sz w:val="24"/>
          <w:szCs w:val="24"/>
        </w:rPr>
      </w:pPr>
      <w:r w:rsidRPr="006E524D">
        <w:rPr>
          <w:sz w:val="24"/>
          <w:szCs w:val="24"/>
        </w:rPr>
        <w:t>Na drogach jednojezdniowych lub dwujezdniowych s</w:t>
      </w:r>
      <w:r w:rsidR="00EC3AC7" w:rsidRPr="006E524D">
        <w:rPr>
          <w:sz w:val="24"/>
          <w:szCs w:val="24"/>
        </w:rPr>
        <w:t>zerokoś</w:t>
      </w:r>
      <w:r w:rsidR="008830AC" w:rsidRPr="006E524D">
        <w:rPr>
          <w:sz w:val="24"/>
          <w:szCs w:val="24"/>
        </w:rPr>
        <w:t>ć</w:t>
      </w:r>
      <w:r w:rsidR="00EC3AC7" w:rsidRPr="006E524D">
        <w:rPr>
          <w:sz w:val="24"/>
          <w:szCs w:val="24"/>
        </w:rPr>
        <w:t xml:space="preserve"> rozsypywanych środków muszą pokrywać 0,9</w:t>
      </w:r>
      <w:r w:rsidR="008830AC" w:rsidRPr="006E524D">
        <w:rPr>
          <w:spacing w:val="-2"/>
          <w:sz w:val="24"/>
          <w:szCs w:val="24"/>
        </w:rPr>
        <w:t xml:space="preserve"> </w:t>
      </w:r>
      <w:r w:rsidR="00EC3AC7" w:rsidRPr="006E524D">
        <w:rPr>
          <w:spacing w:val="-2"/>
          <w:sz w:val="24"/>
          <w:szCs w:val="24"/>
        </w:rPr>
        <w:t>szerokości jezdni.</w:t>
      </w:r>
    </w:p>
    <w:p w14:paraId="7CE62C6E" w14:textId="5DE0E184" w:rsidR="00EC3AC7" w:rsidRPr="006E524D" w:rsidRDefault="00EC3AC7" w:rsidP="00B451C0">
      <w:pPr>
        <w:shd w:val="clear" w:color="auto" w:fill="FFFFFF"/>
        <w:spacing w:before="5" w:line="274" w:lineRule="exact"/>
        <w:ind w:left="14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Na obiektach mostowych i przepustach, zwalczanie śliskości wykonuje się jednocześnie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ze zwalczaniem śliskości na ciągach drogowych i tymi samymi środkami.</w:t>
      </w:r>
    </w:p>
    <w:p w14:paraId="254361E9" w14:textId="77777777" w:rsidR="00EC3AC7" w:rsidRPr="006E524D" w:rsidRDefault="00EC3AC7" w:rsidP="00B451C0">
      <w:pPr>
        <w:shd w:val="clear" w:color="auto" w:fill="FFFFFF"/>
        <w:spacing w:line="274" w:lineRule="exact"/>
        <w:ind w:left="19"/>
        <w:jc w:val="both"/>
        <w:rPr>
          <w:rStyle w:val="Uwydatnienie"/>
          <w:rFonts w:eastAsia="Calibri"/>
          <w:i w:val="0"/>
          <w:sz w:val="24"/>
          <w:szCs w:val="24"/>
        </w:rPr>
      </w:pPr>
      <w:r w:rsidRPr="006E524D">
        <w:rPr>
          <w:sz w:val="24"/>
          <w:szCs w:val="24"/>
        </w:rPr>
        <w:t xml:space="preserve">Zwalczanie śliskości na chodnikach obiektów mostowych i przepustach oraz chodnikach podanych w wykazie należy również do obowiązków Wykonawcy </w:t>
      </w:r>
      <w:r w:rsidRPr="006E524D">
        <w:rPr>
          <w:spacing w:val="-5"/>
          <w:sz w:val="24"/>
          <w:szCs w:val="24"/>
        </w:rPr>
        <w:t xml:space="preserve">ZUD. Zakazuje się używania środków chemicznych do zwalczania śliskości na chodnikach zlokalizowanych na obiektach mostowych i przepustach. </w:t>
      </w:r>
    </w:p>
    <w:p w14:paraId="250FFB7E" w14:textId="42AC3F9E" w:rsidR="00EC3AC7" w:rsidRPr="006E524D" w:rsidRDefault="00EC3AC7" w:rsidP="00B451C0">
      <w:pPr>
        <w:shd w:val="clear" w:color="auto" w:fill="FFFFFF"/>
        <w:spacing w:line="274" w:lineRule="exact"/>
        <w:ind w:left="19"/>
        <w:jc w:val="both"/>
        <w:rPr>
          <w:rStyle w:val="Uwydatnienie"/>
          <w:rFonts w:eastAsia="Calibri"/>
          <w:i w:val="0"/>
          <w:sz w:val="24"/>
          <w:szCs w:val="24"/>
        </w:rPr>
      </w:pPr>
      <w:r w:rsidRPr="006E524D">
        <w:rPr>
          <w:rStyle w:val="Uwydatnienie"/>
          <w:rFonts w:eastAsia="Calibri"/>
          <w:i w:val="0"/>
          <w:sz w:val="24"/>
          <w:szCs w:val="24"/>
        </w:rPr>
        <w:t>Na nawierzchniach porowatych bez względu na temperaturę</w:t>
      </w:r>
      <w:r w:rsidRPr="006E524D">
        <w:rPr>
          <w:rStyle w:val="Uwydatnienie"/>
          <w:i w:val="0"/>
          <w:sz w:val="24"/>
          <w:szCs w:val="24"/>
        </w:rPr>
        <w:t xml:space="preserve"> i standard zimowego utrzymania dróg </w:t>
      </w:r>
      <w:r w:rsidRPr="006E524D">
        <w:rPr>
          <w:rStyle w:val="Uwydatnienie"/>
          <w:rFonts w:eastAsia="Calibri"/>
          <w:i w:val="0"/>
          <w:sz w:val="24"/>
          <w:szCs w:val="24"/>
        </w:rPr>
        <w:t>stosować wyłącznie środki chemiczne.</w:t>
      </w:r>
    </w:p>
    <w:p w14:paraId="6BB2BFB9" w14:textId="77777777" w:rsidR="005A4D22" w:rsidRDefault="005A4D22" w:rsidP="00B451C0">
      <w:pPr>
        <w:shd w:val="clear" w:color="auto" w:fill="FFFFFF"/>
        <w:spacing w:before="274"/>
        <w:ind w:left="19"/>
        <w:jc w:val="both"/>
        <w:rPr>
          <w:spacing w:val="-1"/>
          <w:sz w:val="24"/>
          <w:szCs w:val="24"/>
          <w:u w:val="single"/>
        </w:rPr>
      </w:pPr>
    </w:p>
    <w:p w14:paraId="07ED259B" w14:textId="77777777" w:rsidR="005A4D22" w:rsidRDefault="005A4D22" w:rsidP="00B451C0">
      <w:pPr>
        <w:shd w:val="clear" w:color="auto" w:fill="FFFFFF"/>
        <w:spacing w:before="274"/>
        <w:ind w:left="19"/>
        <w:jc w:val="both"/>
        <w:rPr>
          <w:spacing w:val="-1"/>
          <w:sz w:val="24"/>
          <w:szCs w:val="24"/>
          <w:u w:val="single"/>
        </w:rPr>
      </w:pPr>
    </w:p>
    <w:p w14:paraId="712FCE10" w14:textId="2FC87125" w:rsidR="00EC3AC7" w:rsidRPr="006E524D" w:rsidRDefault="00EC3AC7" w:rsidP="00B451C0">
      <w:pPr>
        <w:shd w:val="clear" w:color="auto" w:fill="FFFFFF"/>
        <w:spacing w:before="274"/>
        <w:ind w:left="19"/>
        <w:jc w:val="both"/>
        <w:rPr>
          <w:sz w:val="24"/>
          <w:szCs w:val="24"/>
        </w:rPr>
      </w:pPr>
      <w:r w:rsidRPr="006E524D">
        <w:rPr>
          <w:spacing w:val="-1"/>
          <w:sz w:val="24"/>
          <w:szCs w:val="24"/>
          <w:u w:val="single"/>
        </w:rPr>
        <w:t>Zapobieganie gołoledzi</w:t>
      </w:r>
    </w:p>
    <w:p w14:paraId="52012BFB" w14:textId="4F76AA1F" w:rsidR="00EC3AC7" w:rsidRPr="006E524D" w:rsidRDefault="00EC3AC7" w:rsidP="00B451C0">
      <w:pPr>
        <w:shd w:val="clear" w:color="auto" w:fill="FFFFFF"/>
        <w:spacing w:before="269" w:line="283" w:lineRule="exact"/>
        <w:ind w:left="19" w:right="14"/>
        <w:jc w:val="both"/>
        <w:rPr>
          <w:spacing w:val="-2"/>
          <w:sz w:val="24"/>
          <w:szCs w:val="24"/>
          <w:u w:val="single"/>
        </w:rPr>
      </w:pPr>
      <w:r w:rsidRPr="006E524D">
        <w:rPr>
          <w:sz w:val="24"/>
          <w:szCs w:val="24"/>
        </w:rPr>
        <w:t xml:space="preserve">Działalność należy rozpocząć po stwierdzeniu, że temperatura nawierzchni jest ujemna, </w:t>
      </w:r>
      <w:r w:rsidRPr="006E524D">
        <w:rPr>
          <w:sz w:val="24"/>
          <w:szCs w:val="24"/>
        </w:rPr>
        <w:lastRenderedPageBreak/>
        <w:t xml:space="preserve">temperatura powietrza od - 6 do + 1 °C, a względna wilgotność powietrza osiągnęła 85 %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i dalej wzrasta. Należy wówczas rozsypać środki obniżające temperaturę zamarzania wody na całej szerokości jezdni w ilości podanej w </w:t>
      </w:r>
      <w:r w:rsidR="005D162D" w:rsidRPr="006E524D">
        <w:rPr>
          <w:sz w:val="24"/>
          <w:szCs w:val="24"/>
        </w:rPr>
        <w:t>SST</w:t>
      </w:r>
      <w:r w:rsidRPr="006E524D">
        <w:rPr>
          <w:sz w:val="24"/>
          <w:szCs w:val="24"/>
        </w:rPr>
        <w:t>.</w:t>
      </w:r>
    </w:p>
    <w:p w14:paraId="120112E1" w14:textId="77777777" w:rsidR="00EC3AC7" w:rsidRPr="006E524D" w:rsidRDefault="00EC3AC7" w:rsidP="00B451C0">
      <w:pPr>
        <w:shd w:val="clear" w:color="auto" w:fill="FFFFFF"/>
        <w:ind w:left="58"/>
        <w:jc w:val="both"/>
        <w:rPr>
          <w:spacing w:val="-2"/>
          <w:sz w:val="24"/>
          <w:szCs w:val="24"/>
          <w:u w:val="single"/>
        </w:rPr>
      </w:pPr>
    </w:p>
    <w:p w14:paraId="4E3DFB48" w14:textId="77777777" w:rsidR="00EC3AC7" w:rsidRPr="006E524D" w:rsidRDefault="00EC3AC7" w:rsidP="00B451C0">
      <w:pPr>
        <w:shd w:val="clear" w:color="auto" w:fill="FFFFFF"/>
        <w:ind w:left="58"/>
        <w:jc w:val="both"/>
        <w:rPr>
          <w:sz w:val="24"/>
          <w:szCs w:val="24"/>
        </w:rPr>
      </w:pPr>
      <w:r w:rsidRPr="006E524D">
        <w:rPr>
          <w:spacing w:val="-2"/>
          <w:sz w:val="24"/>
          <w:szCs w:val="24"/>
          <w:u w:val="single"/>
        </w:rPr>
        <w:t xml:space="preserve">Zapobieganie powstawaniu lodowicy </w:t>
      </w:r>
    </w:p>
    <w:p w14:paraId="2417DC65" w14:textId="77777777" w:rsidR="005D162D" w:rsidRPr="006E524D" w:rsidRDefault="005D162D" w:rsidP="005D162D">
      <w:pPr>
        <w:shd w:val="clear" w:color="auto" w:fill="FFFFFF"/>
        <w:spacing w:before="264" w:line="20" w:lineRule="exact"/>
        <w:ind w:left="62" w:right="6"/>
        <w:jc w:val="both"/>
        <w:rPr>
          <w:sz w:val="24"/>
          <w:szCs w:val="24"/>
        </w:rPr>
      </w:pPr>
    </w:p>
    <w:p w14:paraId="2B0C24F7" w14:textId="77777777" w:rsidR="008E5DE9" w:rsidRPr="006E524D" w:rsidRDefault="008E5DE9" w:rsidP="00B451C0">
      <w:pPr>
        <w:shd w:val="clear" w:color="auto" w:fill="FFFFFF"/>
        <w:spacing w:line="283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Działanie należy rozpocząć po stwierdzeniu, że temperatura powietrza obniżając się spada do -1 </w:t>
      </w:r>
      <w:proofErr w:type="spellStart"/>
      <w:r w:rsidRPr="006E524D">
        <w:rPr>
          <w:sz w:val="24"/>
          <w:szCs w:val="24"/>
          <w:vertAlign w:val="superscript"/>
        </w:rPr>
        <w:t>o</w:t>
      </w:r>
      <w:r w:rsidRPr="006E524D">
        <w:rPr>
          <w:sz w:val="24"/>
          <w:szCs w:val="24"/>
        </w:rPr>
        <w:t>C</w:t>
      </w:r>
      <w:proofErr w:type="spellEnd"/>
      <w:r w:rsidRPr="006E524D">
        <w:rPr>
          <w:sz w:val="24"/>
          <w:szCs w:val="24"/>
        </w:rPr>
        <w:t>, a na powierzchni zalega warstewka wody lub mokrego śniegu, lub nawierzchnia jest wilgotna</w:t>
      </w:r>
    </w:p>
    <w:p w14:paraId="449CB6B7" w14:textId="55865E97" w:rsidR="008E5DE9" w:rsidRPr="006E524D" w:rsidRDefault="008E5DE9" w:rsidP="00B451C0">
      <w:pPr>
        <w:shd w:val="clear" w:color="auto" w:fill="FFFFFF"/>
        <w:spacing w:line="283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Należy wówczas wykonać:  </w:t>
      </w:r>
    </w:p>
    <w:p w14:paraId="6DD43133" w14:textId="7448D0E8" w:rsidR="00EC3AC7" w:rsidRPr="006E524D" w:rsidRDefault="00EC3AC7" w:rsidP="00B451C0">
      <w:pPr>
        <w:shd w:val="clear" w:color="auto" w:fill="FFFFFF"/>
        <w:spacing w:line="283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      - mechaniczne oczyszczenie nawierzchni z topniejącego śniegu lub wody, zanim</w:t>
      </w:r>
    </w:p>
    <w:p w14:paraId="00705E1A" w14:textId="77777777" w:rsidR="00EC3AC7" w:rsidRPr="006E524D" w:rsidRDefault="00EC3AC7" w:rsidP="00B451C0">
      <w:pPr>
        <w:shd w:val="clear" w:color="auto" w:fill="FFFFFF"/>
        <w:spacing w:before="10" w:line="283" w:lineRule="exact"/>
        <w:ind w:left="418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  temperatura powietrza spadnie poniżej 0 °C</w:t>
      </w:r>
    </w:p>
    <w:p w14:paraId="71D6C690" w14:textId="380893FB" w:rsidR="00EC3AC7" w:rsidRPr="006E524D" w:rsidRDefault="00EC3AC7" w:rsidP="00B451C0">
      <w:pPr>
        <w:shd w:val="clear" w:color="auto" w:fill="FFFFFF"/>
        <w:jc w:val="both"/>
        <w:rPr>
          <w:sz w:val="24"/>
          <w:szCs w:val="24"/>
          <w:u w:val="single"/>
        </w:rPr>
      </w:pPr>
      <w:r w:rsidRPr="006E524D">
        <w:rPr>
          <w:sz w:val="24"/>
          <w:szCs w:val="24"/>
        </w:rPr>
        <w:t xml:space="preserve">    </w:t>
      </w:r>
      <w:r w:rsidR="002125F8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 xml:space="preserve"> - rozsypanie odladzających środków chemicznych w ilości podanej w </w:t>
      </w:r>
      <w:r w:rsidR="008E5DE9" w:rsidRPr="006E524D">
        <w:rPr>
          <w:sz w:val="24"/>
          <w:szCs w:val="24"/>
        </w:rPr>
        <w:t>SST</w:t>
      </w:r>
      <w:r w:rsidRPr="006E524D">
        <w:rPr>
          <w:sz w:val="24"/>
          <w:szCs w:val="24"/>
        </w:rPr>
        <w:t>.</w:t>
      </w:r>
    </w:p>
    <w:p w14:paraId="578C6837" w14:textId="77777777" w:rsidR="00EC3AC7" w:rsidRPr="006E524D" w:rsidRDefault="00EC3AC7" w:rsidP="00B451C0">
      <w:pPr>
        <w:shd w:val="clear" w:color="auto" w:fill="FFFFFF"/>
        <w:spacing w:before="274"/>
        <w:ind w:left="58"/>
        <w:jc w:val="both"/>
        <w:rPr>
          <w:spacing w:val="-1"/>
          <w:sz w:val="24"/>
          <w:szCs w:val="24"/>
        </w:rPr>
      </w:pPr>
      <w:r w:rsidRPr="006E524D">
        <w:rPr>
          <w:sz w:val="24"/>
          <w:szCs w:val="24"/>
          <w:u w:val="single"/>
        </w:rPr>
        <w:t>Likwidowanie gołoledzi, szronu i cienkich warstw zlodowaciałego lub ubitego śniegu</w:t>
      </w:r>
    </w:p>
    <w:p w14:paraId="4086EC8F" w14:textId="77777777" w:rsidR="00EC3AC7" w:rsidRPr="006E524D" w:rsidRDefault="00EC3AC7" w:rsidP="00B451C0">
      <w:pPr>
        <w:shd w:val="clear" w:color="auto" w:fill="FFFFFF"/>
        <w:spacing w:before="274" w:line="274" w:lineRule="exact"/>
        <w:ind w:left="67"/>
        <w:jc w:val="both"/>
        <w:rPr>
          <w:sz w:val="24"/>
          <w:szCs w:val="24"/>
          <w:u w:val="single"/>
        </w:rPr>
      </w:pPr>
      <w:r w:rsidRPr="006E524D">
        <w:rPr>
          <w:spacing w:val="-1"/>
          <w:sz w:val="24"/>
          <w:szCs w:val="24"/>
        </w:rPr>
        <w:t xml:space="preserve">Aby usunąć z nawierzchni warstwę gołoledzi, szronu lub cienką warstwę zlodowaciałego </w:t>
      </w:r>
      <w:r w:rsidRPr="006E524D">
        <w:rPr>
          <w:spacing w:val="-2"/>
          <w:sz w:val="24"/>
          <w:szCs w:val="24"/>
        </w:rPr>
        <w:t xml:space="preserve">śniegu /do 2 mm/ lub ubitego śniegu /do 4 mm/, należy rozsypać na jej powierzchni środki </w:t>
      </w:r>
      <w:r w:rsidRPr="006E524D">
        <w:rPr>
          <w:sz w:val="24"/>
          <w:szCs w:val="24"/>
        </w:rPr>
        <w:t>chemiczne w ilości podanej w Rozporządzeniu.</w:t>
      </w:r>
    </w:p>
    <w:p w14:paraId="7A6EED2B" w14:textId="77777777" w:rsidR="00EC3AC7" w:rsidRPr="006E524D" w:rsidRDefault="00EC3AC7" w:rsidP="00B451C0">
      <w:pPr>
        <w:shd w:val="clear" w:color="auto" w:fill="FFFFFF"/>
        <w:spacing w:before="280"/>
        <w:jc w:val="both"/>
        <w:rPr>
          <w:sz w:val="24"/>
          <w:szCs w:val="24"/>
        </w:rPr>
      </w:pPr>
      <w:r w:rsidRPr="006E524D">
        <w:rPr>
          <w:sz w:val="24"/>
          <w:szCs w:val="24"/>
          <w:u w:val="single"/>
        </w:rPr>
        <w:t>Likwidowanie grubych warstw lodu, zlodowaciałego lub ubitego śniegu</w:t>
      </w:r>
    </w:p>
    <w:p w14:paraId="0C8D8BE0" w14:textId="77777777" w:rsidR="00EC3AC7" w:rsidRPr="006E524D" w:rsidRDefault="00EC3AC7" w:rsidP="00B451C0">
      <w:pPr>
        <w:shd w:val="clear" w:color="auto" w:fill="FFFFFF"/>
        <w:jc w:val="both"/>
        <w:rPr>
          <w:sz w:val="24"/>
          <w:szCs w:val="24"/>
        </w:rPr>
      </w:pPr>
    </w:p>
    <w:p w14:paraId="2D3BD097" w14:textId="5107391C" w:rsidR="00EC3AC7" w:rsidRPr="006E524D" w:rsidRDefault="00EC3AC7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Warstwy takie powinny być usuwane z nawierzchni mechanicznie lub mechanicznie </w:t>
      </w:r>
      <w:r w:rsidR="00867CFE" w:rsidRPr="006E524D">
        <w:rPr>
          <w:sz w:val="24"/>
          <w:szCs w:val="24"/>
        </w:rPr>
        <w:br/>
      </w:r>
      <w:r w:rsidRPr="006E524D">
        <w:rPr>
          <w:spacing w:val="-1"/>
          <w:sz w:val="24"/>
          <w:szCs w:val="24"/>
        </w:rPr>
        <w:t>i chemicznie, tzn. po usunięciu mechanicznym warstw lodu lub śniegu można zastosować środki chemiczne do likwidacji cienkich pozostałości lodu i śniegu.</w:t>
      </w:r>
    </w:p>
    <w:p w14:paraId="6ABDFDE1" w14:textId="77777777" w:rsidR="00EC3AC7" w:rsidRPr="006E524D" w:rsidRDefault="00EC3AC7" w:rsidP="00B451C0">
      <w:pPr>
        <w:shd w:val="clear" w:color="auto" w:fill="FFFFFF"/>
        <w:jc w:val="both"/>
        <w:rPr>
          <w:sz w:val="24"/>
          <w:szCs w:val="24"/>
        </w:rPr>
      </w:pPr>
    </w:p>
    <w:p w14:paraId="7A01C157" w14:textId="77777777" w:rsidR="002125F8" w:rsidRPr="006E524D" w:rsidRDefault="002125F8" w:rsidP="00B451C0">
      <w:pPr>
        <w:shd w:val="clear" w:color="auto" w:fill="FFFFFF"/>
        <w:jc w:val="both"/>
        <w:rPr>
          <w:sz w:val="24"/>
          <w:szCs w:val="24"/>
          <w:u w:val="single"/>
        </w:rPr>
      </w:pPr>
    </w:p>
    <w:p w14:paraId="15C19674" w14:textId="3C21DC00" w:rsidR="00EC3AC7" w:rsidRPr="006E524D" w:rsidRDefault="00EC3AC7" w:rsidP="00B451C0">
      <w:pPr>
        <w:shd w:val="clear" w:color="auto" w:fill="FFFFFF"/>
        <w:jc w:val="both"/>
        <w:rPr>
          <w:sz w:val="24"/>
          <w:szCs w:val="24"/>
        </w:rPr>
      </w:pPr>
      <w:proofErr w:type="spellStart"/>
      <w:r w:rsidRPr="006E524D">
        <w:rPr>
          <w:sz w:val="24"/>
          <w:szCs w:val="24"/>
          <w:u w:val="single"/>
        </w:rPr>
        <w:t>Uszorstnienie</w:t>
      </w:r>
      <w:proofErr w:type="spellEnd"/>
      <w:r w:rsidRPr="006E524D">
        <w:rPr>
          <w:sz w:val="24"/>
          <w:szCs w:val="24"/>
          <w:u w:val="single"/>
        </w:rPr>
        <w:t xml:space="preserve"> warstw lodu i zlodowaciałego śniegu</w:t>
      </w:r>
    </w:p>
    <w:p w14:paraId="3EB5A154" w14:textId="72E14098" w:rsidR="00EC3AC7" w:rsidRPr="006E524D" w:rsidRDefault="00EC3AC7" w:rsidP="00B451C0">
      <w:pPr>
        <w:shd w:val="clear" w:color="auto" w:fill="FFFFFF"/>
        <w:spacing w:before="274" w:line="274" w:lineRule="exact"/>
        <w:ind w:left="58" w:right="5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Warstwy lodu i zlodowaciałego śniegu powinny być posypane kruszywem w ilości 60-</w:t>
      </w:r>
      <w:r w:rsidRPr="006E524D">
        <w:rPr>
          <w:spacing w:val="-1"/>
          <w:sz w:val="24"/>
          <w:szCs w:val="24"/>
        </w:rPr>
        <w:t xml:space="preserve">150 g/m2 jednorazowo. Posypywanie należy powtarzać w miarę usuwania kruszywa przez </w:t>
      </w:r>
      <w:r w:rsidRPr="006E524D">
        <w:rPr>
          <w:sz w:val="24"/>
          <w:szCs w:val="24"/>
        </w:rPr>
        <w:t xml:space="preserve">wiatr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i ruch pojazdów. </w:t>
      </w:r>
    </w:p>
    <w:p w14:paraId="58FAEE67" w14:textId="47EBA95F" w:rsidR="00EC3AC7" w:rsidRPr="006E524D" w:rsidRDefault="00EC3AC7" w:rsidP="00B451C0">
      <w:pPr>
        <w:shd w:val="clear" w:color="auto" w:fill="FFFFFF"/>
        <w:spacing w:before="274" w:line="274" w:lineRule="exact"/>
        <w:ind w:left="58" w:right="5"/>
        <w:jc w:val="both"/>
        <w:rPr>
          <w:spacing w:val="-1"/>
          <w:sz w:val="24"/>
          <w:szCs w:val="24"/>
        </w:rPr>
      </w:pPr>
      <w:proofErr w:type="spellStart"/>
      <w:r w:rsidRPr="006E524D">
        <w:rPr>
          <w:sz w:val="24"/>
          <w:szCs w:val="24"/>
          <w:u w:val="single"/>
        </w:rPr>
        <w:t>Uszorstnienie</w:t>
      </w:r>
      <w:proofErr w:type="spellEnd"/>
      <w:r w:rsidRPr="006E524D">
        <w:rPr>
          <w:sz w:val="24"/>
          <w:szCs w:val="24"/>
          <w:u w:val="single"/>
        </w:rPr>
        <w:t xml:space="preserve"> ubitego śniegu</w:t>
      </w:r>
    </w:p>
    <w:p w14:paraId="71AE5182" w14:textId="4779D09A" w:rsidR="00584F79" w:rsidRPr="006E524D" w:rsidRDefault="00EC3AC7" w:rsidP="00B451C0">
      <w:pPr>
        <w:shd w:val="clear" w:color="auto" w:fill="FFFFFF"/>
        <w:spacing w:before="278" w:line="269" w:lineRule="exact"/>
        <w:ind w:left="62"/>
        <w:jc w:val="both"/>
        <w:rPr>
          <w:sz w:val="24"/>
          <w:szCs w:val="24"/>
        </w:rPr>
      </w:pPr>
      <w:r w:rsidRPr="006E524D">
        <w:rPr>
          <w:spacing w:val="-1"/>
          <w:sz w:val="24"/>
          <w:szCs w:val="24"/>
        </w:rPr>
        <w:t xml:space="preserve">Warstwy te powinny być posypywane jedno- lub wielokrotnie w ciągu dnia kruszywem w </w:t>
      </w:r>
      <w:r w:rsidRPr="006E524D">
        <w:rPr>
          <w:sz w:val="24"/>
          <w:szCs w:val="24"/>
        </w:rPr>
        <w:t>ilości 100-150g/m2</w:t>
      </w:r>
    </w:p>
    <w:p w14:paraId="59D3E2CB" w14:textId="51134147" w:rsidR="00EC3AC7" w:rsidRPr="006E524D" w:rsidRDefault="00EC3AC7" w:rsidP="00B451C0">
      <w:pPr>
        <w:shd w:val="clear" w:color="auto" w:fill="FFFFFF"/>
        <w:spacing w:before="278" w:line="269" w:lineRule="exact"/>
        <w:ind w:left="62"/>
        <w:jc w:val="both"/>
        <w:rPr>
          <w:sz w:val="24"/>
          <w:szCs w:val="24"/>
        </w:rPr>
      </w:pPr>
      <w:r w:rsidRPr="006E524D">
        <w:rPr>
          <w:b/>
          <w:bCs/>
          <w:sz w:val="24"/>
          <w:szCs w:val="24"/>
        </w:rPr>
        <w:t>4.</w:t>
      </w:r>
      <w:r w:rsidR="000948FD" w:rsidRPr="006E524D">
        <w:rPr>
          <w:b/>
          <w:bCs/>
          <w:sz w:val="24"/>
          <w:szCs w:val="24"/>
        </w:rPr>
        <w:t>4</w:t>
      </w:r>
      <w:r w:rsidRPr="006E524D">
        <w:rPr>
          <w:b/>
          <w:bCs/>
          <w:sz w:val="24"/>
          <w:szCs w:val="24"/>
        </w:rPr>
        <w:t xml:space="preserve"> Wywóz śniegu</w:t>
      </w:r>
    </w:p>
    <w:p w14:paraId="115F22C3" w14:textId="28785E25" w:rsidR="00584F79" w:rsidRPr="006E524D" w:rsidRDefault="00EC3AC7" w:rsidP="00B451C0">
      <w:pPr>
        <w:shd w:val="clear" w:color="auto" w:fill="FFFFFF"/>
        <w:spacing w:before="278" w:line="269" w:lineRule="exact"/>
        <w:ind w:left="62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Wywożenie śniegu z miejsc zalegania w ilości utrudniającej ruch pieszych i samochodów oraz powodujący ograniczenie możliwości odśnieżania i ograniczenie widoczności odbywa się na polecenie Inspektora Nadzoru. Do załadunku należy użyć ładowarek, koparek, śniegoładowarek lub innego podobnego sprzętu, a do wywozu samochodów samowyładowczych. Śnieg należy wywozić w miejsca wyznaczone przez Inspektora Nadzoru, który uzgodni i uzyska lokalizację z urzędów Miast i Gmin zobowiązanych do ich wyznaczenia.</w:t>
      </w:r>
    </w:p>
    <w:p w14:paraId="1F5EFFAB" w14:textId="77777777" w:rsidR="00137344" w:rsidRDefault="00137344" w:rsidP="00E4099E">
      <w:pPr>
        <w:shd w:val="clear" w:color="auto" w:fill="FFFFFF"/>
        <w:spacing w:before="278" w:line="269" w:lineRule="exact"/>
        <w:ind w:left="62"/>
        <w:jc w:val="both"/>
        <w:rPr>
          <w:b/>
          <w:sz w:val="24"/>
          <w:szCs w:val="24"/>
        </w:rPr>
      </w:pPr>
    </w:p>
    <w:p w14:paraId="6F1D9F98" w14:textId="58DFDE46" w:rsidR="00CA763C" w:rsidRPr="006E524D" w:rsidRDefault="00E4099E" w:rsidP="00E4099E">
      <w:pPr>
        <w:shd w:val="clear" w:color="auto" w:fill="FFFFFF"/>
        <w:spacing w:before="278" w:line="269" w:lineRule="exact"/>
        <w:ind w:left="62"/>
        <w:jc w:val="both"/>
        <w:rPr>
          <w:b/>
          <w:sz w:val="24"/>
          <w:szCs w:val="24"/>
        </w:rPr>
      </w:pPr>
      <w:r w:rsidRPr="006E524D">
        <w:rPr>
          <w:b/>
          <w:sz w:val="24"/>
          <w:szCs w:val="24"/>
        </w:rPr>
        <w:t>4.5</w:t>
      </w:r>
      <w:r w:rsidRPr="006E524D">
        <w:rPr>
          <w:sz w:val="24"/>
          <w:szCs w:val="24"/>
        </w:rPr>
        <w:t xml:space="preserve"> </w:t>
      </w:r>
      <w:r w:rsidR="00841F9A" w:rsidRPr="006E524D">
        <w:rPr>
          <w:b/>
          <w:sz w:val="24"/>
          <w:szCs w:val="24"/>
        </w:rPr>
        <w:t>Wykonanie robót porządkowych na koniec okresu zimowego</w:t>
      </w:r>
    </w:p>
    <w:p w14:paraId="2BF2FCC3" w14:textId="77777777" w:rsidR="00E4099E" w:rsidRPr="006E524D" w:rsidRDefault="00E4099E" w:rsidP="00E4099E">
      <w:pPr>
        <w:shd w:val="clear" w:color="auto" w:fill="FFFFFF"/>
        <w:spacing w:line="269" w:lineRule="exact"/>
        <w:jc w:val="both"/>
        <w:rPr>
          <w:sz w:val="24"/>
          <w:szCs w:val="24"/>
        </w:rPr>
      </w:pPr>
    </w:p>
    <w:p w14:paraId="1F3BC06E" w14:textId="27F55A18" w:rsidR="00841F9A" w:rsidRPr="006E524D" w:rsidRDefault="00E4099E" w:rsidP="00841F9A">
      <w:pPr>
        <w:shd w:val="clear" w:color="auto" w:fill="FFFFFF"/>
        <w:spacing w:line="269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lastRenderedPageBreak/>
        <w:t xml:space="preserve">Termin związany z </w:t>
      </w:r>
      <w:r w:rsidR="00841F9A" w:rsidRPr="006E524D">
        <w:rPr>
          <w:sz w:val="24"/>
          <w:szCs w:val="24"/>
        </w:rPr>
        <w:t xml:space="preserve">wykonaniem robót porządkowych na koniec okresu zimowego </w:t>
      </w:r>
      <w:r w:rsidRPr="006E524D">
        <w:rPr>
          <w:sz w:val="24"/>
          <w:szCs w:val="24"/>
        </w:rPr>
        <w:t xml:space="preserve">ustala się </w:t>
      </w:r>
      <w:r w:rsidR="00EC7851" w:rsidRPr="006E524D">
        <w:rPr>
          <w:sz w:val="24"/>
          <w:szCs w:val="24"/>
        </w:rPr>
        <w:t xml:space="preserve">   </w:t>
      </w:r>
      <w:r w:rsidRPr="006E524D">
        <w:rPr>
          <w:sz w:val="24"/>
          <w:szCs w:val="24"/>
        </w:rPr>
        <w:t xml:space="preserve">od </w:t>
      </w:r>
      <w:r w:rsidRPr="001D10BB">
        <w:rPr>
          <w:sz w:val="24"/>
          <w:szCs w:val="24"/>
        </w:rPr>
        <w:t xml:space="preserve">1 </w:t>
      </w:r>
      <w:r w:rsidR="00D575D1">
        <w:rPr>
          <w:sz w:val="24"/>
          <w:szCs w:val="24"/>
        </w:rPr>
        <w:t>kwietnia</w:t>
      </w:r>
      <w:r w:rsidRPr="001D10BB">
        <w:rPr>
          <w:sz w:val="24"/>
          <w:szCs w:val="24"/>
        </w:rPr>
        <w:t xml:space="preserve"> do </w:t>
      </w:r>
      <w:r w:rsidR="00D575D1">
        <w:rPr>
          <w:sz w:val="24"/>
          <w:szCs w:val="24"/>
        </w:rPr>
        <w:t>30</w:t>
      </w:r>
      <w:r w:rsidRPr="001D10BB">
        <w:rPr>
          <w:sz w:val="24"/>
          <w:szCs w:val="24"/>
        </w:rPr>
        <w:t xml:space="preserve"> </w:t>
      </w:r>
      <w:r w:rsidR="00D575D1">
        <w:rPr>
          <w:sz w:val="24"/>
          <w:szCs w:val="24"/>
        </w:rPr>
        <w:t>kwietnia</w:t>
      </w:r>
      <w:r w:rsidRPr="001D10BB">
        <w:rPr>
          <w:sz w:val="24"/>
          <w:szCs w:val="24"/>
        </w:rPr>
        <w:t xml:space="preserve"> </w:t>
      </w:r>
    </w:p>
    <w:p w14:paraId="0F6B6EFE" w14:textId="64711DC7" w:rsidR="00841E10" w:rsidRPr="006E524D" w:rsidRDefault="00841F9A" w:rsidP="00EC7851">
      <w:pPr>
        <w:shd w:val="clear" w:color="auto" w:fill="FFFFFF"/>
        <w:spacing w:line="269" w:lineRule="exact"/>
        <w:rPr>
          <w:sz w:val="24"/>
          <w:szCs w:val="24"/>
        </w:rPr>
      </w:pPr>
      <w:r w:rsidRPr="006E524D">
        <w:rPr>
          <w:sz w:val="24"/>
          <w:szCs w:val="24"/>
        </w:rPr>
        <w:t xml:space="preserve">Wykonanie </w:t>
      </w:r>
      <w:r w:rsidR="00A05B9C" w:rsidRPr="006E524D">
        <w:rPr>
          <w:sz w:val="24"/>
          <w:szCs w:val="24"/>
        </w:rPr>
        <w:t>ww</w:t>
      </w:r>
      <w:r w:rsidR="00EC7851" w:rsidRPr="006E524D">
        <w:rPr>
          <w:sz w:val="24"/>
          <w:szCs w:val="24"/>
        </w:rPr>
        <w:t>.</w:t>
      </w:r>
      <w:r w:rsidRPr="006E524D">
        <w:rPr>
          <w:sz w:val="24"/>
          <w:szCs w:val="24"/>
        </w:rPr>
        <w:t xml:space="preserve"> robót porządkowych dotyczy </w:t>
      </w:r>
      <w:r w:rsidR="00E4099E" w:rsidRPr="006E524D">
        <w:rPr>
          <w:sz w:val="24"/>
          <w:szCs w:val="24"/>
        </w:rPr>
        <w:t>oczysz</w:t>
      </w:r>
      <w:r w:rsidRPr="006E524D">
        <w:rPr>
          <w:sz w:val="24"/>
          <w:szCs w:val="24"/>
        </w:rPr>
        <w:t>czania</w:t>
      </w:r>
      <w:r w:rsidR="00E4099E" w:rsidRPr="006E524D">
        <w:rPr>
          <w:sz w:val="24"/>
          <w:szCs w:val="24"/>
        </w:rPr>
        <w:t xml:space="preserve"> jezdni, chodników, </w:t>
      </w:r>
      <w:proofErr w:type="spellStart"/>
      <w:r w:rsidR="00E4099E" w:rsidRPr="006E524D">
        <w:rPr>
          <w:sz w:val="24"/>
          <w:szCs w:val="24"/>
        </w:rPr>
        <w:t>azyli</w:t>
      </w:r>
      <w:proofErr w:type="spellEnd"/>
      <w:r w:rsidR="00E4099E" w:rsidRPr="006E524D">
        <w:rPr>
          <w:sz w:val="24"/>
          <w:szCs w:val="24"/>
        </w:rPr>
        <w:t>, powierzchni</w:t>
      </w:r>
      <w:r w:rsidR="00841E10" w:rsidRPr="006E524D">
        <w:rPr>
          <w:sz w:val="24"/>
          <w:szCs w:val="24"/>
        </w:rPr>
        <w:t xml:space="preserve">, </w:t>
      </w:r>
      <w:r w:rsidR="00E4099E" w:rsidRPr="006E524D">
        <w:rPr>
          <w:sz w:val="24"/>
          <w:szCs w:val="24"/>
        </w:rPr>
        <w:t xml:space="preserve">wyłączonych z ruchu oraz studzienek kanalizacyjnych bez oczyszczania </w:t>
      </w:r>
      <w:proofErr w:type="spellStart"/>
      <w:r w:rsidR="00E4099E" w:rsidRPr="006E524D">
        <w:rPr>
          <w:sz w:val="24"/>
          <w:szCs w:val="24"/>
        </w:rPr>
        <w:t>przykanalików</w:t>
      </w:r>
      <w:proofErr w:type="spellEnd"/>
      <w:r w:rsidR="00841E10" w:rsidRPr="006E524D">
        <w:rPr>
          <w:sz w:val="24"/>
          <w:szCs w:val="24"/>
        </w:rPr>
        <w:t>.</w:t>
      </w:r>
      <w:r w:rsidR="00E4099E" w:rsidRPr="006E524D">
        <w:rPr>
          <w:sz w:val="24"/>
          <w:szCs w:val="24"/>
        </w:rPr>
        <w:t xml:space="preserve"> </w:t>
      </w:r>
    </w:p>
    <w:p w14:paraId="543D9BBD" w14:textId="025E14F6" w:rsidR="00E4099E" w:rsidRPr="006E524D" w:rsidRDefault="00841E10" w:rsidP="00841F9A">
      <w:pPr>
        <w:shd w:val="clear" w:color="auto" w:fill="FFFFFF"/>
        <w:spacing w:line="269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Rozpoczęcie ww. robót </w:t>
      </w:r>
      <w:r w:rsidR="00E4099E" w:rsidRPr="006E524D">
        <w:rPr>
          <w:sz w:val="24"/>
          <w:szCs w:val="24"/>
        </w:rPr>
        <w:t>może zostać zlecone we wcześniejszym terminie niż wyżej wskazany na wniosek Zamawiającego.</w:t>
      </w:r>
    </w:p>
    <w:p w14:paraId="5A8C9187" w14:textId="2428E11E" w:rsidR="00E4099E" w:rsidRPr="006E524D" w:rsidRDefault="00A05B9C" w:rsidP="00E4099E">
      <w:pPr>
        <w:shd w:val="clear" w:color="auto" w:fill="FFFFFF"/>
        <w:spacing w:line="278" w:lineRule="exact"/>
        <w:ind w:left="1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Przedmiotowe o</w:t>
      </w:r>
      <w:r w:rsidR="00E4099E" w:rsidRPr="006E524D">
        <w:rPr>
          <w:sz w:val="24"/>
          <w:szCs w:val="24"/>
        </w:rPr>
        <w:t>czyszczanie dróg obejmuje oczyszczanie nie tylko z materiałów zimowego utrzymania</w:t>
      </w:r>
      <w:r w:rsidR="000E6DE5" w:rsidRPr="006E524D">
        <w:rPr>
          <w:sz w:val="24"/>
          <w:szCs w:val="24"/>
        </w:rPr>
        <w:t>,</w:t>
      </w:r>
      <w:r w:rsidR="00E4099E" w:rsidRPr="006E524D">
        <w:rPr>
          <w:sz w:val="24"/>
          <w:szCs w:val="24"/>
        </w:rPr>
        <w:t xml:space="preserve"> ale również wszelkich nieczystości zalegających na jezdni (</w:t>
      </w:r>
      <w:r w:rsidR="008E5DE9" w:rsidRPr="006E524D">
        <w:rPr>
          <w:sz w:val="24"/>
          <w:szCs w:val="24"/>
        </w:rPr>
        <w:t xml:space="preserve">jezdnia </w:t>
      </w:r>
      <w:r w:rsidR="00E4099E" w:rsidRPr="006E524D">
        <w:rPr>
          <w:sz w:val="24"/>
          <w:szCs w:val="24"/>
        </w:rPr>
        <w:t>przy krawężniku</w:t>
      </w:r>
      <w:r w:rsidR="008E5DE9" w:rsidRPr="006E524D">
        <w:rPr>
          <w:sz w:val="24"/>
          <w:szCs w:val="24"/>
        </w:rPr>
        <w:t xml:space="preserve">), oraz na: </w:t>
      </w:r>
      <w:r w:rsidR="00E4099E" w:rsidRPr="006E524D">
        <w:rPr>
          <w:sz w:val="24"/>
          <w:szCs w:val="24"/>
        </w:rPr>
        <w:t>azyl</w:t>
      </w:r>
      <w:r w:rsidR="008E5DE9" w:rsidRPr="006E524D">
        <w:rPr>
          <w:sz w:val="24"/>
          <w:szCs w:val="24"/>
        </w:rPr>
        <w:t xml:space="preserve">ach, </w:t>
      </w:r>
      <w:r w:rsidR="00E4099E" w:rsidRPr="006E524D">
        <w:rPr>
          <w:sz w:val="24"/>
          <w:szCs w:val="24"/>
        </w:rPr>
        <w:t>powierzchni</w:t>
      </w:r>
      <w:r w:rsidR="008E5DE9" w:rsidRPr="006E524D">
        <w:rPr>
          <w:sz w:val="24"/>
          <w:szCs w:val="24"/>
        </w:rPr>
        <w:t>ach</w:t>
      </w:r>
      <w:r w:rsidR="00E4099E" w:rsidRPr="006E524D">
        <w:rPr>
          <w:sz w:val="24"/>
          <w:szCs w:val="24"/>
        </w:rPr>
        <w:t xml:space="preserve"> wyłączon</w:t>
      </w:r>
      <w:r w:rsidR="008E5DE9" w:rsidRPr="006E524D">
        <w:rPr>
          <w:sz w:val="24"/>
          <w:szCs w:val="24"/>
        </w:rPr>
        <w:t>ych</w:t>
      </w:r>
      <w:r w:rsidR="00E4099E" w:rsidRPr="006E524D">
        <w:rPr>
          <w:sz w:val="24"/>
          <w:szCs w:val="24"/>
        </w:rPr>
        <w:t xml:space="preserve"> z ruchu, ściekach </w:t>
      </w:r>
      <w:proofErr w:type="spellStart"/>
      <w:r w:rsidR="00E4099E" w:rsidRPr="006E524D">
        <w:rPr>
          <w:sz w:val="24"/>
          <w:szCs w:val="24"/>
        </w:rPr>
        <w:t>przykrawężnikowych</w:t>
      </w:r>
      <w:proofErr w:type="spellEnd"/>
      <w:r w:rsidR="00E4099E" w:rsidRPr="006E524D">
        <w:rPr>
          <w:sz w:val="24"/>
          <w:szCs w:val="24"/>
        </w:rPr>
        <w:t xml:space="preserve">, korytkach ściekowych, chodnikach oraz w studzienkach kanalizacyjnych (bez oczyszczenia </w:t>
      </w:r>
      <w:proofErr w:type="spellStart"/>
      <w:r w:rsidR="00E4099E" w:rsidRPr="006E524D">
        <w:rPr>
          <w:sz w:val="24"/>
          <w:szCs w:val="24"/>
        </w:rPr>
        <w:t>przykanalików</w:t>
      </w:r>
      <w:proofErr w:type="spellEnd"/>
      <w:r w:rsidR="00E4099E" w:rsidRPr="006E524D">
        <w:rPr>
          <w:sz w:val="24"/>
          <w:szCs w:val="24"/>
        </w:rPr>
        <w:t>).</w:t>
      </w:r>
    </w:p>
    <w:p w14:paraId="5DB7C926" w14:textId="33A74BD7" w:rsidR="00E4099E" w:rsidRPr="006E524D" w:rsidRDefault="00E4099E" w:rsidP="00E4099E">
      <w:pPr>
        <w:shd w:val="clear" w:color="auto" w:fill="FFFFFF"/>
        <w:spacing w:line="278" w:lineRule="exact"/>
        <w:ind w:left="19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 przypadku zrealizowania przez Wykonawcę na zlecenie Zamawiającego </w:t>
      </w:r>
      <w:r w:rsidR="00A05B9C" w:rsidRPr="006E524D">
        <w:rPr>
          <w:sz w:val="24"/>
          <w:szCs w:val="24"/>
        </w:rPr>
        <w:t xml:space="preserve">przedmiotowego </w:t>
      </w:r>
      <w:r w:rsidRPr="006E524D">
        <w:rPr>
          <w:sz w:val="24"/>
          <w:szCs w:val="24"/>
        </w:rPr>
        <w:t>oczyszcza</w:t>
      </w:r>
      <w:r w:rsidR="00A05B9C" w:rsidRPr="006E524D">
        <w:rPr>
          <w:sz w:val="24"/>
          <w:szCs w:val="24"/>
        </w:rPr>
        <w:t xml:space="preserve">nia </w:t>
      </w:r>
      <w:r w:rsidRPr="006E524D">
        <w:rPr>
          <w:sz w:val="24"/>
          <w:szCs w:val="24"/>
        </w:rPr>
        <w:t>we wcześniejszym terminie (w przypadku wystąpienia dodatnich temperatur</w:t>
      </w:r>
      <w:r w:rsidR="00A05B9C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 xml:space="preserve">i braku prognoz wskazujących na wznowienie zimowego utrzymania) </w:t>
      </w:r>
      <w:r w:rsidR="00A05B9C" w:rsidRPr="006E524D">
        <w:rPr>
          <w:sz w:val="24"/>
          <w:szCs w:val="24"/>
        </w:rPr>
        <w:t xml:space="preserve">a </w:t>
      </w:r>
      <w:r w:rsidR="0024625B" w:rsidRPr="006E524D">
        <w:rPr>
          <w:sz w:val="24"/>
          <w:szCs w:val="24"/>
        </w:rPr>
        <w:t>wystąpienia</w:t>
      </w:r>
      <w:r w:rsidRPr="006E524D">
        <w:rPr>
          <w:sz w:val="24"/>
          <w:szCs w:val="24"/>
        </w:rPr>
        <w:t xml:space="preserve"> konieczności następczego podjęcia akcji czynnej w zakresie ZUD z uwagi na powrót warunków zimowych nie będzie potrzeby dokonywania ponownego oczyszczania, jeżeli został wcześniej dokonany przez Zamawiającego odbiór wykonanych </w:t>
      </w:r>
      <w:r w:rsidR="00841E10" w:rsidRPr="006E524D">
        <w:rPr>
          <w:sz w:val="24"/>
          <w:szCs w:val="24"/>
        </w:rPr>
        <w:t>robót porządkowych.</w:t>
      </w:r>
    </w:p>
    <w:p w14:paraId="7B28CFD0" w14:textId="77777777" w:rsidR="00BE29A3" w:rsidRPr="006E524D" w:rsidRDefault="00BE29A3" w:rsidP="00B451C0">
      <w:pPr>
        <w:widowControl/>
        <w:autoSpaceDE/>
        <w:ind w:left="2124" w:right="-57" w:hanging="2124"/>
        <w:jc w:val="both"/>
        <w:rPr>
          <w:b/>
          <w:bCs/>
          <w:sz w:val="24"/>
          <w:szCs w:val="24"/>
        </w:rPr>
      </w:pPr>
    </w:p>
    <w:p w14:paraId="6661F471" w14:textId="043EE020" w:rsidR="00BC2004" w:rsidRPr="006E524D" w:rsidRDefault="00DC2BCD" w:rsidP="00B451C0">
      <w:pPr>
        <w:widowControl/>
        <w:autoSpaceDE/>
        <w:ind w:left="2124" w:right="-57" w:hanging="2124"/>
        <w:jc w:val="both"/>
        <w:rPr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>. KONTROLA JAKOŚCI ROBÓT</w:t>
      </w:r>
      <w:r w:rsidRPr="006E524D">
        <w:rPr>
          <w:b/>
          <w:bCs/>
          <w:sz w:val="24"/>
          <w:szCs w:val="24"/>
        </w:rPr>
        <w:t xml:space="preserve"> I ODBIÓR ROBÓT</w:t>
      </w:r>
    </w:p>
    <w:p w14:paraId="56EB701C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2138D2F1" w14:textId="7B40394C" w:rsidR="00BC2004" w:rsidRPr="006E524D" w:rsidRDefault="000948FD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>.1. Program Zapewnienia Jakości (PZJ)</w:t>
      </w:r>
    </w:p>
    <w:p w14:paraId="1C012931" w14:textId="77777777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</w:p>
    <w:p w14:paraId="7395F4C5" w14:textId="730B900F" w:rsidR="00BC2004" w:rsidRPr="00137344" w:rsidRDefault="00BC2004" w:rsidP="00B451C0">
      <w:pPr>
        <w:widowControl/>
        <w:autoSpaceDE/>
        <w:ind w:right="-57"/>
        <w:jc w:val="both"/>
        <w:rPr>
          <w:color w:val="FF0000"/>
          <w:sz w:val="24"/>
          <w:szCs w:val="24"/>
        </w:rPr>
      </w:pPr>
      <w:r w:rsidRPr="006E524D">
        <w:rPr>
          <w:sz w:val="24"/>
          <w:szCs w:val="24"/>
        </w:rPr>
        <w:t>Do obowiązków Wykonawcy należy opracowanie i przedłożenie do akceptacji RD</w:t>
      </w:r>
      <w:r w:rsidR="003947EE" w:rsidRPr="006E524D">
        <w:rPr>
          <w:sz w:val="24"/>
          <w:szCs w:val="24"/>
        </w:rPr>
        <w:t>W</w:t>
      </w:r>
      <w:r w:rsidRPr="006E524D">
        <w:rPr>
          <w:sz w:val="24"/>
          <w:szCs w:val="24"/>
        </w:rPr>
        <w:t xml:space="preserve"> Programu Zapewnienia Jakości, w którym przedstawi on zamierzony sposób wykonywania robót zimowego utrzymania dróg, możliwości techniczne, kadrowe i organizacyjne gwarantujące wykonanie robót zgodnie z </w:t>
      </w:r>
      <w:r w:rsidR="003947EE" w:rsidRPr="006E524D">
        <w:rPr>
          <w:sz w:val="24"/>
          <w:szCs w:val="24"/>
        </w:rPr>
        <w:t>S</w:t>
      </w:r>
      <w:r w:rsidRPr="006E524D">
        <w:rPr>
          <w:sz w:val="24"/>
          <w:szCs w:val="24"/>
        </w:rPr>
        <w:t xml:space="preserve">ST oraz poleceniami Rejonu. </w:t>
      </w:r>
    </w:p>
    <w:p w14:paraId="791E045F" w14:textId="77777777" w:rsidR="002125F8" w:rsidRPr="006E524D" w:rsidRDefault="002125F8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5ADC1DB4" w14:textId="6630CC64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sz w:val="24"/>
          <w:szCs w:val="24"/>
        </w:rPr>
        <w:t>Program Zapewnienia Jakości winien zawierać:</w:t>
      </w:r>
    </w:p>
    <w:p w14:paraId="496C7136" w14:textId="458134A9" w:rsidR="00BC2004" w:rsidRPr="006E524D" w:rsidRDefault="000948FD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>.1.1.</w:t>
      </w:r>
      <w:r w:rsidR="00BC2004" w:rsidRPr="006E524D">
        <w:rPr>
          <w:sz w:val="24"/>
          <w:szCs w:val="24"/>
        </w:rPr>
        <w:t xml:space="preserve"> organizację wykonywania robót.</w:t>
      </w:r>
    </w:p>
    <w:p w14:paraId="603FF0E4" w14:textId="64FF1663" w:rsidR="00BC2004" w:rsidRPr="006E524D" w:rsidRDefault="000948FD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>.1.2.</w:t>
      </w:r>
      <w:r w:rsidR="00BC2004" w:rsidRPr="006E524D">
        <w:rPr>
          <w:sz w:val="24"/>
          <w:szCs w:val="24"/>
        </w:rPr>
        <w:t xml:space="preserve"> wykaz zespołów roboczych ich kwalifikacje i przygotowanie,</w:t>
      </w:r>
    </w:p>
    <w:p w14:paraId="10095796" w14:textId="0FA5D22B" w:rsidR="00BC2004" w:rsidRPr="006E524D" w:rsidRDefault="000948FD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>.1.3.</w:t>
      </w:r>
      <w:r w:rsidR="00BC2004" w:rsidRPr="006E524D">
        <w:rPr>
          <w:sz w:val="24"/>
          <w:szCs w:val="24"/>
        </w:rPr>
        <w:t xml:space="preserve"> wykaz osób odpowiedzialnych za jakość i terminowość wykonania robót, ze szczególnym uwzględnieniem rozmieszczenia tych osób w terenie i na bazach materiałowo sprzętowych</w:t>
      </w:r>
      <w:r w:rsidR="00BE29A3" w:rsidRPr="006E524D">
        <w:rPr>
          <w:sz w:val="24"/>
          <w:szCs w:val="24"/>
        </w:rPr>
        <w:t>,</w:t>
      </w:r>
      <w:r w:rsidR="00BC2004" w:rsidRPr="006E524D">
        <w:rPr>
          <w:sz w:val="24"/>
          <w:szCs w:val="24"/>
        </w:rPr>
        <w:t xml:space="preserve"> punktach ZUD. Wykaz musi zawierać informację o osobach, które będą przekazywały </w:t>
      </w:r>
      <w:r w:rsidR="00BE29A3" w:rsidRPr="006E524D">
        <w:rPr>
          <w:sz w:val="24"/>
          <w:szCs w:val="24"/>
        </w:rPr>
        <w:t>informacje dotyczące</w:t>
      </w:r>
      <w:r w:rsidR="00BC2004" w:rsidRPr="006E524D">
        <w:rPr>
          <w:sz w:val="24"/>
          <w:szCs w:val="24"/>
        </w:rPr>
        <w:t xml:space="preserve"> ZUD</w:t>
      </w:r>
      <w:r w:rsidR="00BE29A3" w:rsidRPr="006E524D">
        <w:rPr>
          <w:sz w:val="24"/>
          <w:szCs w:val="24"/>
        </w:rPr>
        <w:t>,</w:t>
      </w:r>
      <w:r w:rsidR="00BC2004" w:rsidRPr="006E524D">
        <w:rPr>
          <w:sz w:val="24"/>
          <w:szCs w:val="24"/>
        </w:rPr>
        <w:t xml:space="preserve"> dane o stanie</w:t>
      </w:r>
      <w:r w:rsidR="00BE29A3" w:rsidRPr="006E524D">
        <w:rPr>
          <w:sz w:val="24"/>
          <w:szCs w:val="24"/>
        </w:rPr>
        <w:t xml:space="preserve"> nawierzchni</w:t>
      </w:r>
      <w:r w:rsidR="00BC2004" w:rsidRPr="006E524D">
        <w:rPr>
          <w:sz w:val="24"/>
          <w:szCs w:val="24"/>
        </w:rPr>
        <w:t xml:space="preserve"> dróg, panujących warunkach, sprzęcie, który bierze udział w pracach ZUD,</w:t>
      </w:r>
    </w:p>
    <w:p w14:paraId="5171D987" w14:textId="16584228" w:rsidR="00BC2004" w:rsidRPr="006E524D" w:rsidRDefault="000948FD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>.1.4.</w:t>
      </w:r>
      <w:r w:rsidR="00BC2004" w:rsidRPr="006E524D">
        <w:rPr>
          <w:sz w:val="24"/>
          <w:szCs w:val="24"/>
        </w:rPr>
        <w:t xml:space="preserve"> sposób przygotowania informacji o stanie dróg, warunkach pogodowych, gotowości i pracy sprzętu i innych danych dotyczących ZUD. </w:t>
      </w:r>
    </w:p>
    <w:p w14:paraId="17B2E730" w14:textId="7B45AD59" w:rsidR="00BC2004" w:rsidRPr="006E524D" w:rsidRDefault="000948FD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>.1.6.</w:t>
      </w:r>
      <w:r w:rsidR="00BC2004" w:rsidRPr="006E524D">
        <w:rPr>
          <w:sz w:val="24"/>
          <w:szCs w:val="24"/>
        </w:rPr>
        <w:t xml:space="preserve"> wykaz sprzętu Wykonawcy oraz jego rozmieszczenie na drogach i odcinkach dróg  </w:t>
      </w:r>
      <w:r w:rsidR="00867CFE" w:rsidRPr="006E524D">
        <w:rPr>
          <w:sz w:val="24"/>
          <w:szCs w:val="24"/>
        </w:rPr>
        <w:br/>
      </w:r>
      <w:r w:rsidR="00BC2004" w:rsidRPr="006E524D">
        <w:rPr>
          <w:sz w:val="24"/>
          <w:szCs w:val="24"/>
        </w:rPr>
        <w:t>z podziałem na jednostki usuwania śniegu (odśnieżanie) i zwalczania gołoledzi,</w:t>
      </w:r>
    </w:p>
    <w:p w14:paraId="455BD96E" w14:textId="70E6E950" w:rsidR="00BC2004" w:rsidRPr="006E524D" w:rsidRDefault="000948FD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>.1.7.</w:t>
      </w:r>
      <w:r w:rsidR="00BC2004" w:rsidRPr="006E524D">
        <w:rPr>
          <w:sz w:val="24"/>
          <w:szCs w:val="24"/>
        </w:rPr>
        <w:t xml:space="preserve"> wykazy baz materiałowo - sprzętowych z określeniem miejsca stacjonowania jednostek sprzętowych, gotowych do prowadzenia ZUD, (w odległości nie większej niż 20 km od odcinka utrzymywanego)</w:t>
      </w:r>
    </w:p>
    <w:p w14:paraId="6FB12541" w14:textId="1FDCB2F0" w:rsidR="00BC2004" w:rsidRPr="006E524D" w:rsidRDefault="000948FD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>.1.8.</w:t>
      </w:r>
      <w:r w:rsidR="00BC2004" w:rsidRPr="006E524D">
        <w:rPr>
          <w:sz w:val="24"/>
          <w:szCs w:val="24"/>
        </w:rPr>
        <w:t xml:space="preserve"> zasady BHP</w:t>
      </w:r>
    </w:p>
    <w:p w14:paraId="79EF15B6" w14:textId="77777777" w:rsidR="00BC2004" w:rsidRPr="006E524D" w:rsidRDefault="00BC2004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</w:p>
    <w:p w14:paraId="6420E4EB" w14:textId="60F976E3" w:rsidR="00BC2004" w:rsidRPr="006E524D" w:rsidRDefault="000948FD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>.2. Zasady kontroli jakości robót</w:t>
      </w:r>
    </w:p>
    <w:p w14:paraId="46639952" w14:textId="77777777" w:rsidR="00FF0252" w:rsidRPr="006E524D" w:rsidRDefault="00FF0252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2DB43101" w14:textId="40D7A13D" w:rsidR="00F53403" w:rsidRPr="006E524D" w:rsidRDefault="00BC2004" w:rsidP="00B451C0">
      <w:pPr>
        <w:widowControl/>
        <w:suppressAutoHyphens w:val="0"/>
        <w:autoSpaceDE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Wykonawca jest odpowiedzialny za kontrolę robót i jakość materiałów</w:t>
      </w:r>
      <w:r w:rsidR="007A5961" w:rsidRPr="006E524D">
        <w:rPr>
          <w:sz w:val="24"/>
          <w:szCs w:val="24"/>
        </w:rPr>
        <w:t xml:space="preserve">, jednorodność                      </w:t>
      </w:r>
      <w:r w:rsidR="00A37720" w:rsidRPr="006E524D">
        <w:rPr>
          <w:sz w:val="24"/>
          <w:szCs w:val="24"/>
        </w:rPr>
        <w:t>oraz</w:t>
      </w:r>
      <w:r w:rsidR="007A5961" w:rsidRPr="006E524D">
        <w:rPr>
          <w:sz w:val="24"/>
          <w:szCs w:val="24"/>
        </w:rPr>
        <w:t xml:space="preserve"> skład mieszanki. </w:t>
      </w:r>
      <w:r w:rsidRPr="006E524D">
        <w:rPr>
          <w:sz w:val="24"/>
          <w:szCs w:val="24"/>
        </w:rPr>
        <w:t xml:space="preserve">Wykonawca będzie przeprowadzać pomiary i badania materiałów, aby roboty zostały wykonane zgodnie z wymaganiami zawartymi w </w:t>
      </w:r>
      <w:r w:rsidR="003947EE" w:rsidRPr="006E524D">
        <w:rPr>
          <w:sz w:val="24"/>
          <w:szCs w:val="24"/>
        </w:rPr>
        <w:t>S</w:t>
      </w:r>
      <w:r w:rsidRPr="006E524D">
        <w:rPr>
          <w:sz w:val="24"/>
          <w:szCs w:val="24"/>
        </w:rPr>
        <w:t xml:space="preserve">ST. </w:t>
      </w:r>
      <w:r w:rsidR="00F53403" w:rsidRPr="006E524D">
        <w:rPr>
          <w:sz w:val="24"/>
          <w:szCs w:val="24"/>
        </w:rPr>
        <w:t xml:space="preserve">Zamawiający zastrzega sobie prawo do przeprowadzenia kontroli (pobranie próbek) w miejscu składowania materiałów </w:t>
      </w:r>
      <w:r w:rsidR="00F53403" w:rsidRPr="006E524D">
        <w:rPr>
          <w:sz w:val="24"/>
          <w:szCs w:val="24"/>
        </w:rPr>
        <w:lastRenderedPageBreak/>
        <w:t>przez Wykonawcę, jak również przeprowadzenia kontroli w terenie tj. pobranie próbek materiałów bezpośrednio z solarek i piaskarek.</w:t>
      </w:r>
    </w:p>
    <w:p w14:paraId="108FC19A" w14:textId="77777777" w:rsidR="00F53403" w:rsidRPr="006E524D" w:rsidRDefault="00F53403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</w:p>
    <w:p w14:paraId="26805F1D" w14:textId="77777777" w:rsidR="001D10BB" w:rsidRDefault="001D10BB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</w:p>
    <w:p w14:paraId="04DC339C" w14:textId="3B1818E8" w:rsidR="00BC2004" w:rsidRPr="006E524D" w:rsidRDefault="000948FD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 xml:space="preserve">.3. Badania </w:t>
      </w:r>
    </w:p>
    <w:p w14:paraId="21504DC9" w14:textId="77777777" w:rsidR="00FF0252" w:rsidRPr="006E524D" w:rsidRDefault="00FF0252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77BB8171" w14:textId="707FEC5E" w:rsidR="00F53403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Dla celów kontroli jakości przedstawiciel Zamawiającego uprawniony jest do dokonywania kontroli, pobierania próbek i badania materiałów. Zapewniona mu będzie niezbędna do tego pomoc ze strony Wykonawcy. </w:t>
      </w:r>
    </w:p>
    <w:p w14:paraId="5161BE02" w14:textId="4D4F265F" w:rsidR="00F53403" w:rsidRPr="006E524D" w:rsidRDefault="00F53403" w:rsidP="00B451C0">
      <w:pPr>
        <w:widowControl/>
        <w:suppressAutoHyphens w:val="0"/>
        <w:autoSpaceDE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Wykonawca lub pracownik Wykonawcy na każde żądanie Zamawiającego będzie pobierał przy jego udziale 2 próbki stosowanego materiału przy ZUD o masie wynoszącej ok. 6 - 10 kg z przeznaczeniem 1 szt. dla każdej ze stron oraz sporządzi protokół z pobrania próbek. Połowa materiału z próbki pozostającej u Zamawiającego będzie służyła do przeprowadzania badań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w Zewnętrznym Specjalistycznym Laboratorium (zlecenie i wykonanie badań na żądanie Zamawiającego </w:t>
      </w:r>
      <w:r w:rsidR="00C019C7" w:rsidRPr="006E524D">
        <w:rPr>
          <w:sz w:val="24"/>
          <w:szCs w:val="24"/>
        </w:rPr>
        <w:t xml:space="preserve">leży </w:t>
      </w:r>
      <w:r w:rsidRPr="006E524D">
        <w:rPr>
          <w:sz w:val="24"/>
          <w:szCs w:val="24"/>
        </w:rPr>
        <w:t>po stronie Wykonawcy), druga połowa będzie przechowywana w Rejonie do czasu otrzymania wyników badań. Próbki materiału pobrane do badań kontrolnych należy opisać (tj. określić miejsce i datę pobrania, rodzaj materiału np. sól drogowa). Zakres badań będzie obejmował wszystkie parametry składu fizyko-chemicznego soli wymagane w SST, przesiew piasku i proporcji soli do piasku w mieszance używanej do ZUD.</w:t>
      </w:r>
    </w:p>
    <w:p w14:paraId="2AF0DA78" w14:textId="2A2D6936" w:rsidR="00C019C7" w:rsidRPr="006E524D" w:rsidRDefault="00C019C7" w:rsidP="00B451C0">
      <w:pPr>
        <w:widowControl/>
        <w:suppressAutoHyphens w:val="0"/>
        <w:autoSpaceDE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 przypadku pobrania próbek  w miejscu składowania materiałów używanych w danym dniu na drogach objętych zadaniem lub w terenie (pobranie próbek materiałów bezpośrednio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z piaskarki), Zamawiający po otrzymaniu wyników przebadanych materiałów (skład chemiczny soli drogowej, badanie gramatury piasku i stosunek ilości  użytych materiałów) weryfikuje wyniki z zapisami specyfikacji technicznej i w przypadku odstępstw (użycie niezgodnych materiałów ze specyfikacją, zmniejszenie ilości soli w stosunku do materiałów </w:t>
      </w:r>
      <w:proofErr w:type="spellStart"/>
      <w:r w:rsidRPr="006E524D">
        <w:rPr>
          <w:sz w:val="24"/>
          <w:szCs w:val="24"/>
        </w:rPr>
        <w:t>uszarstniających</w:t>
      </w:r>
      <w:proofErr w:type="spellEnd"/>
      <w:r w:rsidRPr="006E524D">
        <w:rPr>
          <w:sz w:val="24"/>
          <w:szCs w:val="24"/>
        </w:rPr>
        <w:t>), informuje Wykonawcę o nieprawidłowościach i ewentualnym naliczeniu kar umownych.</w:t>
      </w:r>
    </w:p>
    <w:p w14:paraId="74F9FE24" w14:textId="200FD374" w:rsidR="00C019C7" w:rsidRPr="006E524D" w:rsidRDefault="00C019C7" w:rsidP="00B451C0">
      <w:pPr>
        <w:widowControl/>
        <w:suppressAutoHyphens w:val="0"/>
        <w:autoSpaceDE/>
        <w:jc w:val="both"/>
        <w:rPr>
          <w:sz w:val="24"/>
          <w:szCs w:val="24"/>
        </w:rPr>
      </w:pPr>
      <w:r w:rsidRPr="006E524D">
        <w:rPr>
          <w:sz w:val="24"/>
          <w:szCs w:val="24"/>
        </w:rPr>
        <w:t>Badania będą wykonane według normy PN-86/C-84081/02 oraz SST i obowiązujących norm pokrewnych, dotyczących analiz chemicznych składników soli.</w:t>
      </w:r>
    </w:p>
    <w:p w14:paraId="35978F09" w14:textId="0650B357" w:rsidR="00C019C7" w:rsidRPr="006E524D" w:rsidRDefault="00C019C7" w:rsidP="00B451C0">
      <w:pPr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Wykonawca jest zobowiązany w przypadku wezwania Zamawiającego do wykonania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na własny koszt jednego badania w każdym sezonie zimowym przez okres trwania umowy.             W przypadku dwóch i więcej badań, jeżeli wyniki badań potwierdzą, że jakość soli, piasku lub ich mieszaniny we wskazanej partii nie spełnia wymagań niniejszej specyfikacji, koszty badań poniesie Wykonawca, w przeciwnym przypadku koszty badań poniesie Zamawiający.</w:t>
      </w:r>
    </w:p>
    <w:p w14:paraId="75FF7ED3" w14:textId="77777777" w:rsidR="00F53403" w:rsidRPr="006E524D" w:rsidRDefault="00F53403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</w:p>
    <w:p w14:paraId="2BFE20E9" w14:textId="77777777" w:rsidR="00BE29A3" w:rsidRPr="006E524D" w:rsidRDefault="00BE29A3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</w:p>
    <w:p w14:paraId="1C2497C0" w14:textId="677C70BE" w:rsidR="00BC2004" w:rsidRPr="006E524D" w:rsidRDefault="000948FD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  <w:r w:rsidRPr="006E524D">
        <w:rPr>
          <w:b/>
          <w:bCs/>
          <w:sz w:val="24"/>
          <w:szCs w:val="24"/>
        </w:rPr>
        <w:t>5</w:t>
      </w:r>
      <w:r w:rsidR="00BC2004" w:rsidRPr="006E524D">
        <w:rPr>
          <w:b/>
          <w:bCs/>
          <w:sz w:val="24"/>
          <w:szCs w:val="24"/>
        </w:rPr>
        <w:t>.4 Dokumenty</w:t>
      </w:r>
    </w:p>
    <w:p w14:paraId="0E0D278B" w14:textId="77777777" w:rsidR="00FF0252" w:rsidRPr="006E524D" w:rsidRDefault="00FF0252" w:rsidP="00B451C0">
      <w:pPr>
        <w:widowControl/>
        <w:autoSpaceDE/>
        <w:ind w:right="-57"/>
        <w:jc w:val="both"/>
        <w:rPr>
          <w:b/>
          <w:bCs/>
          <w:sz w:val="24"/>
          <w:szCs w:val="24"/>
        </w:rPr>
      </w:pPr>
    </w:p>
    <w:p w14:paraId="42DE6263" w14:textId="32970E29" w:rsidR="00BC2004" w:rsidRPr="006E524D" w:rsidRDefault="00BC2004" w:rsidP="00B451C0">
      <w:pPr>
        <w:widowControl/>
        <w:overflowPunct w:val="0"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  <w:u w:val="single"/>
        </w:rPr>
        <w:t>Dziennik zimowego utrzymania</w:t>
      </w:r>
    </w:p>
    <w:p w14:paraId="68714E4C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Dziennik zimowego utrzymania w tym pracy sprzętu przy zimowym utrzymaniu jest dokumentem obowiązującym Zamawiającego i Wykonawcę z których każdy prowadzi osobno w okresie prowadzenia ZUD. Odpowiedzialność za założenie i prowadzenie Dziennika robót Zimowego utrzymania spoczywa na Wykonawcy.</w:t>
      </w:r>
    </w:p>
    <w:p w14:paraId="5DD5ADBF" w14:textId="769BB48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Zapisy w dzienniku będą prowadzone na bieżąco i dotyczyć będą przebiegu zimowego utrzymania, pracy sprzętu oraz stanu osiągniętego standardu zimowego utrzymania.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Każdy zapis w tym dzienniku winien być opatrzony datą jego dokonania, podpisem osoby dokonującej wpisu, z podaniem imienia i nazwiska. Zapisy powinny być prowadzone w sposób czytelny, trwały, jeden pod drugim, bez przerw. Załączone do dziennika protokoły i inne dokumenty winny zostać odpowiednio ponumerowane i opatrzone datą i podpisem Wykonawcy i Zamawiającego.</w:t>
      </w:r>
    </w:p>
    <w:p w14:paraId="5DE90BBA" w14:textId="77777777" w:rsidR="00867CFE" w:rsidRPr="006E524D" w:rsidRDefault="00867CFE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6977670E" w14:textId="77777777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lastRenderedPageBreak/>
        <w:t>Do dziennika zimowego utrzymania w tym pracy sprzętu przy zimowym utrzymaniu należy wpisywać w szczególności:</w:t>
      </w:r>
    </w:p>
    <w:p w14:paraId="24B968CB" w14:textId="77777777" w:rsidR="00BC2004" w:rsidRPr="006E524D" w:rsidRDefault="00BC2004" w:rsidP="00B451C0">
      <w:pPr>
        <w:widowControl/>
        <w:numPr>
          <w:ilvl w:val="0"/>
          <w:numId w:val="4"/>
        </w:numPr>
        <w:overflowPunct w:val="0"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terminy rozpoczęcia i zakończenia poszczególnych elementów robót,</w:t>
      </w:r>
    </w:p>
    <w:p w14:paraId="77F5EC04" w14:textId="77777777" w:rsidR="00BC2004" w:rsidRPr="006E524D" w:rsidRDefault="00BC2004" w:rsidP="00B451C0">
      <w:pPr>
        <w:widowControl/>
        <w:numPr>
          <w:ilvl w:val="0"/>
          <w:numId w:val="4"/>
        </w:numPr>
        <w:overflowPunct w:val="0"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daty i powód zarządzenia wstrzymania robót,</w:t>
      </w:r>
    </w:p>
    <w:p w14:paraId="306C3F1A" w14:textId="77777777" w:rsidR="00BC2004" w:rsidRPr="006E524D" w:rsidRDefault="00BC2004" w:rsidP="00B451C0">
      <w:pPr>
        <w:widowControl/>
        <w:numPr>
          <w:ilvl w:val="0"/>
          <w:numId w:val="4"/>
        </w:numPr>
        <w:overflowPunct w:val="0"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stan pogody, temperaturę powietrza,</w:t>
      </w:r>
    </w:p>
    <w:p w14:paraId="43BDA6C8" w14:textId="77777777" w:rsidR="00BC2004" w:rsidRPr="006E524D" w:rsidRDefault="00BC2004" w:rsidP="00B451C0">
      <w:pPr>
        <w:widowControl/>
        <w:numPr>
          <w:ilvl w:val="0"/>
          <w:numId w:val="4"/>
        </w:numPr>
        <w:overflowPunct w:val="0"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codzienną dokumentację pracy sprzętu przy usuwaniu śliskości i odśnieżaniu,</w:t>
      </w:r>
    </w:p>
    <w:p w14:paraId="5DB4146E" w14:textId="77777777" w:rsidR="00BC2004" w:rsidRPr="006E524D" w:rsidRDefault="00BC2004" w:rsidP="00B451C0">
      <w:pPr>
        <w:widowControl/>
        <w:numPr>
          <w:ilvl w:val="0"/>
          <w:numId w:val="4"/>
        </w:numPr>
        <w:overflowPunct w:val="0"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codzienną informację o czasokresie wykonania standardu ZUD dla każdej</w:t>
      </w:r>
      <w:r w:rsidRPr="006E524D">
        <w:rPr>
          <w:sz w:val="24"/>
          <w:szCs w:val="24"/>
        </w:rPr>
        <w:br/>
        <w:t>drogi,</w:t>
      </w:r>
    </w:p>
    <w:p w14:paraId="7589CF6D" w14:textId="6D6F2293" w:rsidR="00CA46E3" w:rsidRPr="006E524D" w:rsidRDefault="00BC2004" w:rsidP="00B451C0">
      <w:pPr>
        <w:widowControl/>
        <w:numPr>
          <w:ilvl w:val="0"/>
          <w:numId w:val="4"/>
        </w:numPr>
        <w:overflowPunct w:val="0"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inne istotne informacje o przebiegu zimowego utrzymania.</w:t>
      </w:r>
    </w:p>
    <w:p w14:paraId="5B8E656D" w14:textId="77777777" w:rsidR="00CA46E3" w:rsidRPr="006E524D" w:rsidRDefault="00CA46E3" w:rsidP="00B451C0">
      <w:pPr>
        <w:widowControl/>
        <w:overflowPunct w:val="0"/>
        <w:autoSpaceDE/>
        <w:ind w:left="720" w:right="-57"/>
        <w:jc w:val="both"/>
        <w:rPr>
          <w:sz w:val="24"/>
          <w:szCs w:val="24"/>
        </w:rPr>
      </w:pPr>
    </w:p>
    <w:p w14:paraId="43B83B31" w14:textId="77777777" w:rsidR="00BC2004" w:rsidRPr="006E524D" w:rsidRDefault="00BC2004" w:rsidP="00B451C0">
      <w:pPr>
        <w:widowControl/>
        <w:overflowPunct w:val="0"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Wzory tabel do dziennika zimowego utrzymania dokumentujących stan i czasokres osiągnięcia standardu; pracę sprzętu przy usuwaniu śliskości i odśnieżaniu oraz gotowości do ZUD zostaną przekazane Wykonawcy po zatwierdzeniu PZJ. Tabela rozliczeniowa będzie stanowić załącznik do odbioru częściowego, a Wykonawca ma obowiązek przedkładać ją przy fakturze</w:t>
      </w:r>
    </w:p>
    <w:p w14:paraId="0DC3A570" w14:textId="77777777" w:rsidR="00BC2004" w:rsidRPr="006E524D" w:rsidRDefault="00BC2004" w:rsidP="00B451C0">
      <w:pPr>
        <w:widowControl/>
        <w:overflowPunct w:val="0"/>
        <w:ind w:right="-57"/>
        <w:jc w:val="both"/>
        <w:rPr>
          <w:sz w:val="24"/>
          <w:szCs w:val="24"/>
        </w:rPr>
      </w:pPr>
    </w:p>
    <w:p w14:paraId="3D583C4D" w14:textId="5073C8F8" w:rsidR="00F27531" w:rsidRPr="006E524D" w:rsidRDefault="00153AAC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Uwagi i d</w:t>
      </w:r>
      <w:r w:rsidR="00BC2004" w:rsidRPr="006E524D">
        <w:rPr>
          <w:sz w:val="24"/>
          <w:szCs w:val="24"/>
        </w:rPr>
        <w:t>e</w:t>
      </w:r>
      <w:r w:rsidRPr="006E524D">
        <w:rPr>
          <w:sz w:val="24"/>
          <w:szCs w:val="24"/>
        </w:rPr>
        <w:t>cyzje</w:t>
      </w:r>
      <w:r w:rsidR="00BC2004" w:rsidRPr="006E524D">
        <w:rPr>
          <w:sz w:val="24"/>
          <w:szCs w:val="24"/>
        </w:rPr>
        <w:t xml:space="preserve"> przedstawiciela Zamawiającego</w:t>
      </w:r>
      <w:r w:rsidR="00C26723" w:rsidRPr="006E524D">
        <w:rPr>
          <w:sz w:val="24"/>
          <w:szCs w:val="24"/>
        </w:rPr>
        <w:t xml:space="preserve">, dyżurny Wykonawcy </w:t>
      </w:r>
      <w:r w:rsidR="00823D66" w:rsidRPr="006E524D">
        <w:rPr>
          <w:sz w:val="24"/>
          <w:szCs w:val="24"/>
        </w:rPr>
        <w:t>odnotowuje</w:t>
      </w:r>
      <w:r w:rsidR="00BC2004" w:rsidRPr="006E524D">
        <w:rPr>
          <w:sz w:val="24"/>
          <w:szCs w:val="24"/>
        </w:rPr>
        <w:t xml:space="preserve"> </w:t>
      </w:r>
      <w:r w:rsidR="00867CFE" w:rsidRPr="006E524D">
        <w:rPr>
          <w:sz w:val="24"/>
          <w:szCs w:val="24"/>
        </w:rPr>
        <w:br/>
      </w:r>
      <w:r w:rsidR="00BC2004" w:rsidRPr="006E524D">
        <w:rPr>
          <w:sz w:val="24"/>
          <w:szCs w:val="24"/>
        </w:rPr>
        <w:t>do dziennika zimowego utrzymania</w:t>
      </w:r>
      <w:r w:rsidR="00C26723" w:rsidRPr="006E524D">
        <w:rPr>
          <w:sz w:val="24"/>
          <w:szCs w:val="24"/>
        </w:rPr>
        <w:t>.</w:t>
      </w:r>
    </w:p>
    <w:p w14:paraId="707B2D1D" w14:textId="6AAD24A0" w:rsidR="00DF35F3" w:rsidRPr="006E524D" w:rsidRDefault="00DF35F3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5ABF8BC7" w14:textId="3B798673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  <w:u w:val="single"/>
        </w:rPr>
        <w:t>Tabela rozliczeniowa</w:t>
      </w:r>
    </w:p>
    <w:p w14:paraId="0D9B1082" w14:textId="7F2F0111" w:rsidR="00DF35F3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Tabela rozliczeniowa stanowi dokument pozwalający na rozliczenie wykonanych faktycznie elementów robót. Obmiary wykonywanych robót przeprowadza się w jednostkach</w:t>
      </w:r>
      <w:r w:rsidR="005A020F" w:rsidRPr="006E524D">
        <w:rPr>
          <w:sz w:val="24"/>
          <w:szCs w:val="24"/>
        </w:rPr>
        <w:t xml:space="preserve"> rozliczeniowych</w:t>
      </w:r>
      <w:r w:rsidRPr="006E524D">
        <w:rPr>
          <w:sz w:val="24"/>
          <w:szCs w:val="24"/>
        </w:rPr>
        <w:t xml:space="preserve"> przyjętych w TER</w:t>
      </w:r>
      <w:r w:rsidR="000703F6" w:rsidRPr="006E524D">
        <w:rPr>
          <w:sz w:val="24"/>
          <w:szCs w:val="24"/>
        </w:rPr>
        <w:t>.</w:t>
      </w:r>
      <w:r w:rsidRPr="006E524D">
        <w:rPr>
          <w:sz w:val="24"/>
          <w:szCs w:val="24"/>
        </w:rPr>
        <w:t xml:space="preserve"> </w:t>
      </w:r>
    </w:p>
    <w:p w14:paraId="60D70225" w14:textId="0A2056CE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  <w:u w:val="single"/>
        </w:rPr>
        <w:t>Dokumenty laboratoryjne</w:t>
      </w:r>
    </w:p>
    <w:p w14:paraId="323D5D3F" w14:textId="4E698BEA" w:rsidR="00DF35F3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Atesty materiałów, aprobaty techniczne, orzeczenia o jakości materiałów oraz wyniki badań Wykonawcy winny być gromadzone i udostępnione na każde życzenie Zamawiającego.</w:t>
      </w:r>
    </w:p>
    <w:p w14:paraId="0A3B5177" w14:textId="4F48F842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  <w:u w:val="single"/>
        </w:rPr>
        <w:t>Pozostałe dokumenty</w:t>
      </w:r>
    </w:p>
    <w:p w14:paraId="20B0FCC0" w14:textId="43137FA2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Pozostałymi dokumentami robót oprócz wyżej wymienionych</w:t>
      </w:r>
      <w:r w:rsidR="00876E0F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 xml:space="preserve">są: </w:t>
      </w:r>
    </w:p>
    <w:p w14:paraId="40DD2645" w14:textId="77777777" w:rsidR="00BC2004" w:rsidRPr="006E524D" w:rsidRDefault="00BC2004" w:rsidP="00B451C0">
      <w:pPr>
        <w:widowControl/>
        <w:numPr>
          <w:ilvl w:val="0"/>
          <w:numId w:val="4"/>
        </w:numPr>
        <w:overflowPunct w:val="0"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umowy cywilno-prawne z osobami trzecimi i inne umowy cywilno-prawne,</w:t>
      </w:r>
    </w:p>
    <w:p w14:paraId="7F11FAB5" w14:textId="77777777" w:rsidR="00BC2004" w:rsidRPr="006E524D" w:rsidRDefault="00BC2004" w:rsidP="00B451C0">
      <w:pPr>
        <w:widowControl/>
        <w:numPr>
          <w:ilvl w:val="0"/>
          <w:numId w:val="4"/>
        </w:numPr>
        <w:overflowPunct w:val="0"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protokoły z kontroli robót</w:t>
      </w:r>
    </w:p>
    <w:p w14:paraId="6FCBE331" w14:textId="77777777" w:rsidR="00BC2004" w:rsidRPr="006E524D" w:rsidRDefault="00BC2004" w:rsidP="00B451C0">
      <w:pPr>
        <w:widowControl/>
        <w:numPr>
          <w:ilvl w:val="0"/>
          <w:numId w:val="4"/>
        </w:numPr>
        <w:overflowPunct w:val="0"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protokoły z narad i ustaleń,</w:t>
      </w:r>
    </w:p>
    <w:p w14:paraId="054CDA0B" w14:textId="6A66D067" w:rsidR="00DF35F3" w:rsidRPr="006E524D" w:rsidRDefault="00BC2004" w:rsidP="00B451C0">
      <w:pPr>
        <w:widowControl/>
        <w:numPr>
          <w:ilvl w:val="0"/>
          <w:numId w:val="4"/>
        </w:numPr>
        <w:overflowPunct w:val="0"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korespondencja związana z prowadzonym zimowym utrzymaniem dróg.</w:t>
      </w:r>
    </w:p>
    <w:p w14:paraId="15F5592C" w14:textId="3FB67AB3" w:rsidR="00BC2004" w:rsidRPr="006E524D" w:rsidRDefault="00BC2004" w:rsidP="00B451C0">
      <w:pPr>
        <w:widowControl/>
        <w:overflowPunct w:val="0"/>
        <w:autoSpaceDE/>
        <w:ind w:right="-57"/>
        <w:jc w:val="both"/>
        <w:rPr>
          <w:sz w:val="24"/>
          <w:szCs w:val="24"/>
          <w:u w:val="single"/>
        </w:rPr>
      </w:pPr>
      <w:r w:rsidRPr="006E524D">
        <w:rPr>
          <w:sz w:val="24"/>
          <w:szCs w:val="24"/>
          <w:u w:val="single"/>
        </w:rPr>
        <w:t xml:space="preserve">Przechowywanie dokumentów </w:t>
      </w:r>
    </w:p>
    <w:p w14:paraId="2430EC20" w14:textId="77777777" w:rsidR="00BC0149" w:rsidRPr="006E524D" w:rsidRDefault="00BC0149" w:rsidP="00B451C0">
      <w:pPr>
        <w:widowControl/>
        <w:overflowPunct w:val="0"/>
        <w:autoSpaceDE/>
        <w:ind w:right="-57"/>
        <w:jc w:val="both"/>
        <w:rPr>
          <w:sz w:val="24"/>
          <w:szCs w:val="24"/>
        </w:rPr>
      </w:pPr>
    </w:p>
    <w:p w14:paraId="006A9932" w14:textId="3C21AF3C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Dokumenty robót powinny być przechowywane w miejscu odpowiednio zabezpieczonym. Wszelkie dokumenty związane z wykonaniem robót zimowego utrzymania dróg ustalonych </w:t>
      </w:r>
      <w:r w:rsidR="007E3CBF" w:rsidRPr="006E524D">
        <w:rPr>
          <w:sz w:val="24"/>
          <w:szCs w:val="24"/>
        </w:rPr>
        <w:t>u</w:t>
      </w:r>
      <w:r w:rsidRPr="006E524D">
        <w:rPr>
          <w:sz w:val="24"/>
          <w:szCs w:val="24"/>
        </w:rPr>
        <w:t>mową winny być udostępnione przedstawicielowi Zamawiającego.</w:t>
      </w:r>
    </w:p>
    <w:p w14:paraId="1483CD16" w14:textId="1155BEFC" w:rsidR="00BC2004" w:rsidRPr="006E524D" w:rsidRDefault="00BC2004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Zaginięcie któregokolwiek z dokumentów robót winno zostać pilnie odtworzone w formie zgodnej z prawem.</w:t>
      </w:r>
    </w:p>
    <w:p w14:paraId="218C83D8" w14:textId="2422C89F" w:rsidR="00A234E5" w:rsidRPr="006E524D" w:rsidRDefault="00A234E5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2A61718E" w14:textId="04F1A93D" w:rsidR="00A234E5" w:rsidRPr="006E524D" w:rsidRDefault="00A234E5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Wykonawca powiadamia każdorazowo dyżurnego Rejonu o podjęciu czynności związanych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>z ZUD oraz o osiągnięciu standardu ZUD e-mailem lub faksem</w:t>
      </w:r>
    </w:p>
    <w:p w14:paraId="774E2116" w14:textId="0A137AD9" w:rsidR="00A234E5" w:rsidRPr="006E524D" w:rsidRDefault="00A234E5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Upoważniony pracownik Zarządu Dróg Wojewódzkich kontroluje wyrywkowo: stan dróg, użyty sprzęt, rodzaj materiałów przygotowanych do użycia i sposób prowadzenia prac zimowego utrzymania dróg na danym odcinku w zakresie zgodności z </w:t>
      </w:r>
      <w:r w:rsidR="004E769F" w:rsidRPr="006E524D">
        <w:rPr>
          <w:sz w:val="24"/>
          <w:szCs w:val="24"/>
        </w:rPr>
        <w:t>S</w:t>
      </w:r>
      <w:r w:rsidRPr="006E524D">
        <w:rPr>
          <w:sz w:val="24"/>
          <w:szCs w:val="24"/>
        </w:rPr>
        <w:t>ST.</w:t>
      </w:r>
    </w:p>
    <w:p w14:paraId="0B58344B" w14:textId="57F47484" w:rsidR="00A234E5" w:rsidRPr="006E524D" w:rsidRDefault="00A234E5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Każde odstępstwo stanu dróg od założonego standardu ZUD, niezgodność użytego sprzętu</w:t>
      </w:r>
      <w:r w:rsidR="007E3CBF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 xml:space="preserve"> </w:t>
      </w:r>
      <w:r w:rsidR="00867CFE" w:rsidRPr="006E524D">
        <w:rPr>
          <w:sz w:val="24"/>
          <w:szCs w:val="24"/>
        </w:rPr>
        <w:br/>
      </w:r>
      <w:r w:rsidR="007E3CBF" w:rsidRPr="006E524D">
        <w:rPr>
          <w:sz w:val="24"/>
          <w:szCs w:val="24"/>
        </w:rPr>
        <w:t xml:space="preserve">i </w:t>
      </w:r>
      <w:r w:rsidRPr="006E524D">
        <w:rPr>
          <w:sz w:val="24"/>
          <w:szCs w:val="24"/>
        </w:rPr>
        <w:t xml:space="preserve">materiałów z </w:t>
      </w:r>
      <w:r w:rsidR="00DF35F3" w:rsidRPr="006E524D">
        <w:rPr>
          <w:sz w:val="24"/>
          <w:szCs w:val="24"/>
        </w:rPr>
        <w:t>S</w:t>
      </w:r>
      <w:r w:rsidRPr="006E524D">
        <w:rPr>
          <w:sz w:val="24"/>
          <w:szCs w:val="24"/>
        </w:rPr>
        <w:t>ST traktuje się jako niedostateczne prowadzeni</w:t>
      </w:r>
      <w:r w:rsidR="007E3CBF" w:rsidRPr="006E524D">
        <w:rPr>
          <w:sz w:val="24"/>
          <w:szCs w:val="24"/>
        </w:rPr>
        <w:t>e</w:t>
      </w:r>
      <w:r w:rsidRPr="006E524D">
        <w:rPr>
          <w:sz w:val="24"/>
          <w:szCs w:val="24"/>
        </w:rPr>
        <w:t xml:space="preserve"> ZUD </w:t>
      </w:r>
      <w:r w:rsidR="007E3CBF" w:rsidRPr="006E524D">
        <w:rPr>
          <w:sz w:val="24"/>
          <w:szCs w:val="24"/>
        </w:rPr>
        <w:t xml:space="preserve">w </w:t>
      </w:r>
      <w:r w:rsidRPr="006E524D">
        <w:rPr>
          <w:sz w:val="24"/>
          <w:szCs w:val="24"/>
        </w:rPr>
        <w:t>danej dob</w:t>
      </w:r>
      <w:r w:rsidR="00BE29A3" w:rsidRPr="006E524D">
        <w:rPr>
          <w:sz w:val="24"/>
          <w:szCs w:val="24"/>
        </w:rPr>
        <w:t>ie</w:t>
      </w:r>
      <w:r w:rsidRPr="006E524D">
        <w:rPr>
          <w:sz w:val="24"/>
          <w:szCs w:val="24"/>
        </w:rPr>
        <w:t xml:space="preserve"> przez Wykonawcę. W takim przypadku, upoważniony pracownik RDW sporządza protokół wraz </w:t>
      </w:r>
      <w:r w:rsidR="00867CFE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z dokumentacją fotograficzną, który będzie podstawą potrącenia wysokości wynagrodzenia </w:t>
      </w:r>
      <w:r w:rsidRPr="006E524D">
        <w:rPr>
          <w:spacing w:val="-1"/>
          <w:sz w:val="24"/>
          <w:szCs w:val="24"/>
        </w:rPr>
        <w:t>(wysokość kar umownych określono w umowie) i przesłania pisemnego upomnienia Wykonawcy.</w:t>
      </w:r>
    </w:p>
    <w:p w14:paraId="51DAD8EB" w14:textId="077C88BE" w:rsidR="00A234E5" w:rsidRPr="006E524D" w:rsidRDefault="00A234E5" w:rsidP="00B451C0">
      <w:pPr>
        <w:shd w:val="clear" w:color="auto" w:fill="FFFFFF"/>
        <w:tabs>
          <w:tab w:val="left" w:pos="379"/>
        </w:tabs>
        <w:spacing w:line="274" w:lineRule="exact"/>
        <w:ind w:left="81" w:right="78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Pracownik zarządu dróg przeprowadza wyrywkową kontrolę grubości pozostawienia </w:t>
      </w:r>
      <w:r w:rsidRPr="006E524D">
        <w:rPr>
          <w:spacing w:val="-1"/>
          <w:sz w:val="24"/>
          <w:szCs w:val="24"/>
        </w:rPr>
        <w:t xml:space="preserve">śniegu na jezdni oraz szerokości odśnieżania, odśnieżenie poboczy, zatok, chodników </w:t>
      </w:r>
      <w:r w:rsidRPr="006E524D">
        <w:rPr>
          <w:sz w:val="24"/>
          <w:szCs w:val="24"/>
        </w:rPr>
        <w:lastRenderedPageBreak/>
        <w:t>kontrolę rozsypanych środków (rodzaj i ilość) oraz szerokość i długość</w:t>
      </w:r>
      <w:r w:rsidR="00BE29A3" w:rsidRPr="006E524D">
        <w:rPr>
          <w:sz w:val="24"/>
          <w:szCs w:val="24"/>
        </w:rPr>
        <w:t xml:space="preserve"> do po</w:t>
      </w:r>
      <w:r w:rsidRPr="006E524D">
        <w:rPr>
          <w:sz w:val="24"/>
          <w:szCs w:val="24"/>
        </w:rPr>
        <w:t xml:space="preserve">sypania. </w:t>
      </w:r>
    </w:p>
    <w:p w14:paraId="53C087A3" w14:textId="77777777" w:rsidR="00A234E5" w:rsidRPr="006E524D" w:rsidRDefault="00A234E5" w:rsidP="00B451C0">
      <w:pPr>
        <w:shd w:val="clear" w:color="auto" w:fill="FFFFFF"/>
        <w:spacing w:line="274" w:lineRule="exact"/>
        <w:ind w:left="48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 przypadku rażących zaniedbań lub trzeciego pisemnego upomnienia Zamawiający</w:t>
      </w:r>
    </w:p>
    <w:p w14:paraId="1C205102" w14:textId="77777777" w:rsidR="00A234E5" w:rsidRPr="006E524D" w:rsidRDefault="00A234E5" w:rsidP="00B451C0">
      <w:pPr>
        <w:shd w:val="clear" w:color="auto" w:fill="FFFFFF"/>
        <w:spacing w:line="274" w:lineRule="exact"/>
        <w:ind w:left="77"/>
        <w:jc w:val="both"/>
        <w:rPr>
          <w:sz w:val="24"/>
          <w:szCs w:val="24"/>
          <w:u w:val="single"/>
        </w:rPr>
      </w:pPr>
      <w:r w:rsidRPr="006E524D">
        <w:rPr>
          <w:sz w:val="24"/>
          <w:szCs w:val="24"/>
        </w:rPr>
        <w:t>będzie miał prawo wypowiedzieć umowę ze skutkiem natychmiastowym.</w:t>
      </w:r>
    </w:p>
    <w:p w14:paraId="08860B4A" w14:textId="77777777" w:rsidR="001D10BB" w:rsidRDefault="001D10BB" w:rsidP="00B451C0">
      <w:pPr>
        <w:shd w:val="clear" w:color="auto" w:fill="FFFFFF"/>
        <w:spacing w:before="274"/>
        <w:ind w:left="77"/>
        <w:jc w:val="both"/>
        <w:rPr>
          <w:b/>
          <w:sz w:val="24"/>
          <w:szCs w:val="24"/>
        </w:rPr>
      </w:pPr>
    </w:p>
    <w:p w14:paraId="1ED07692" w14:textId="5549BA89" w:rsidR="00A234E5" w:rsidRPr="006E524D" w:rsidRDefault="00BC0149" w:rsidP="00B451C0">
      <w:pPr>
        <w:shd w:val="clear" w:color="auto" w:fill="FFFFFF"/>
        <w:spacing w:before="274"/>
        <w:ind w:left="77"/>
        <w:jc w:val="both"/>
        <w:rPr>
          <w:b/>
          <w:sz w:val="24"/>
          <w:szCs w:val="24"/>
        </w:rPr>
      </w:pPr>
      <w:r w:rsidRPr="006E524D">
        <w:rPr>
          <w:b/>
          <w:sz w:val="24"/>
          <w:szCs w:val="24"/>
        </w:rPr>
        <w:t xml:space="preserve">5.5 </w:t>
      </w:r>
      <w:r w:rsidR="00A234E5" w:rsidRPr="006E524D">
        <w:rPr>
          <w:b/>
          <w:sz w:val="24"/>
          <w:szCs w:val="24"/>
        </w:rPr>
        <w:t>Zasady odbioru robót przy odśnieżaniu dróg i zwalczaniu śliskości</w:t>
      </w:r>
    </w:p>
    <w:p w14:paraId="3E618566" w14:textId="77777777" w:rsidR="00A234E5" w:rsidRPr="006E524D" w:rsidRDefault="00A234E5" w:rsidP="00B451C0">
      <w:pPr>
        <w:shd w:val="clear" w:color="auto" w:fill="FFFFFF"/>
        <w:spacing w:before="274"/>
        <w:ind w:left="77"/>
        <w:jc w:val="both"/>
        <w:rPr>
          <w:sz w:val="24"/>
          <w:szCs w:val="24"/>
        </w:rPr>
      </w:pPr>
      <w:r w:rsidRPr="006E524D">
        <w:rPr>
          <w:b/>
          <w:sz w:val="24"/>
          <w:szCs w:val="24"/>
        </w:rPr>
        <w:t>Doba rozliczeniowa rozpoczyna się o godz. 00:00</w:t>
      </w:r>
    </w:p>
    <w:p w14:paraId="53AF26F6" w14:textId="77777777" w:rsidR="00A234E5" w:rsidRPr="006E524D" w:rsidRDefault="00A234E5" w:rsidP="00B451C0">
      <w:pPr>
        <w:shd w:val="clear" w:color="auto" w:fill="FFFFFF"/>
        <w:jc w:val="both"/>
        <w:rPr>
          <w:sz w:val="24"/>
          <w:szCs w:val="24"/>
        </w:rPr>
      </w:pPr>
    </w:p>
    <w:p w14:paraId="01768B48" w14:textId="29274A54" w:rsidR="00A234E5" w:rsidRPr="006E524D" w:rsidRDefault="00A234E5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Wykonawca informuje RDW (fax, e-mail, lub telefonicznie) podając:</w:t>
      </w:r>
    </w:p>
    <w:p w14:paraId="3BC9E973" w14:textId="77777777" w:rsidR="00A234E5" w:rsidRPr="006E524D" w:rsidRDefault="00A234E5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- godz. rozpoczęcia akcji wraz z jego przyczyną </w:t>
      </w:r>
    </w:p>
    <w:p w14:paraId="4C0DC5A2" w14:textId="77777777" w:rsidR="00A234E5" w:rsidRPr="006E524D" w:rsidRDefault="00A234E5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- nr rejestracyjny pojazdu, </w:t>
      </w:r>
    </w:p>
    <w:p w14:paraId="563E6C0A" w14:textId="168E4FEE" w:rsidR="007E3CBF" w:rsidRPr="006E524D" w:rsidRDefault="00A234E5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a po zakończeniu działań godzinę osiągnięcia standardu ZUD </w:t>
      </w:r>
      <w:r w:rsidR="007E3CBF" w:rsidRPr="006E524D">
        <w:rPr>
          <w:sz w:val="24"/>
          <w:szCs w:val="24"/>
        </w:rPr>
        <w:t>na poszczególnych elementach (jezdnia, pobocza, chodniki)</w:t>
      </w:r>
      <w:r w:rsidR="00635C11" w:rsidRPr="006E524D">
        <w:rPr>
          <w:sz w:val="24"/>
          <w:szCs w:val="24"/>
        </w:rPr>
        <w:t xml:space="preserve"> odcinka drogi.</w:t>
      </w:r>
    </w:p>
    <w:p w14:paraId="655A4CFD" w14:textId="526171DB" w:rsidR="007E3CBF" w:rsidRPr="006E524D" w:rsidRDefault="007E3CBF" w:rsidP="00B451C0">
      <w:pPr>
        <w:shd w:val="clear" w:color="auto" w:fill="FFFFFF"/>
        <w:spacing w:before="274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Odbiorem objęte są prace wykonane na drogach na podstawie zapisów GPS i/lub dziennika zimowego utrzymania i wpisu </w:t>
      </w:r>
      <w:r w:rsidR="00A34346" w:rsidRPr="006E524D">
        <w:rPr>
          <w:sz w:val="24"/>
          <w:szCs w:val="24"/>
        </w:rPr>
        <w:t>dyżurnego ZUD oraz na podstawie obrazu z wideo – rejestratora.</w:t>
      </w:r>
      <w:r w:rsidRPr="006E524D">
        <w:rPr>
          <w:sz w:val="24"/>
          <w:szCs w:val="24"/>
        </w:rPr>
        <w:t xml:space="preserve"> </w:t>
      </w:r>
    </w:p>
    <w:p w14:paraId="71FF2C7B" w14:textId="52BB420C" w:rsidR="007E3CBF" w:rsidRPr="006E524D" w:rsidRDefault="00566BFC" w:rsidP="00B451C0">
      <w:pPr>
        <w:shd w:val="clear" w:color="auto" w:fill="FFFFFF"/>
        <w:jc w:val="both"/>
        <w:rPr>
          <w:bCs/>
          <w:spacing w:val="-1"/>
          <w:sz w:val="24"/>
          <w:szCs w:val="24"/>
        </w:rPr>
      </w:pPr>
      <w:r w:rsidRPr="006E524D">
        <w:rPr>
          <w:bCs/>
          <w:spacing w:val="-1"/>
          <w:sz w:val="24"/>
          <w:szCs w:val="24"/>
        </w:rPr>
        <w:t xml:space="preserve">Wykonawca na wezwanie zamawiającego zobowiązany jest udostępnić nagrania </w:t>
      </w:r>
      <w:r w:rsidR="00A34346" w:rsidRPr="006E524D">
        <w:rPr>
          <w:bCs/>
          <w:spacing w:val="-1"/>
          <w:sz w:val="24"/>
          <w:szCs w:val="24"/>
        </w:rPr>
        <w:t xml:space="preserve">z wideo – rejestratora </w:t>
      </w:r>
      <w:r w:rsidRPr="006E524D">
        <w:rPr>
          <w:bCs/>
          <w:spacing w:val="-1"/>
          <w:sz w:val="24"/>
          <w:szCs w:val="24"/>
        </w:rPr>
        <w:t>zamontowane</w:t>
      </w:r>
      <w:r w:rsidR="00A34346" w:rsidRPr="006E524D">
        <w:rPr>
          <w:bCs/>
          <w:spacing w:val="-1"/>
          <w:sz w:val="24"/>
          <w:szCs w:val="24"/>
        </w:rPr>
        <w:t>go</w:t>
      </w:r>
      <w:r w:rsidRPr="006E524D">
        <w:rPr>
          <w:bCs/>
          <w:spacing w:val="-1"/>
          <w:sz w:val="24"/>
          <w:szCs w:val="24"/>
        </w:rPr>
        <w:t xml:space="preserve"> wewnątrz pojazdu celem weryfikacji usługi.</w:t>
      </w:r>
    </w:p>
    <w:p w14:paraId="0EC5D676" w14:textId="77777777" w:rsidR="00635C11" w:rsidRPr="006E524D" w:rsidRDefault="00635C11" w:rsidP="00635C11">
      <w:pPr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Zamawiający zastrzega sobie możliwość weryfikacji wykonanej usługi na podstawie nagrań </w:t>
      </w:r>
      <w:r w:rsidRPr="006E524D">
        <w:rPr>
          <w:sz w:val="24"/>
          <w:szCs w:val="24"/>
        </w:rPr>
        <w:br/>
        <w:t xml:space="preserve">z kamer samochodowych zamontowanych w pojazdach Wykonawcy, o których mowa </w:t>
      </w:r>
      <w:r w:rsidRPr="006E524D">
        <w:rPr>
          <w:sz w:val="24"/>
          <w:szCs w:val="24"/>
        </w:rPr>
        <w:br/>
        <w:t>w pkt. 3.1.</w:t>
      </w:r>
    </w:p>
    <w:p w14:paraId="54389BDF" w14:textId="13A85A23" w:rsidR="00BC0149" w:rsidRPr="006E524D" w:rsidRDefault="00BC0149" w:rsidP="00B451C0">
      <w:pPr>
        <w:shd w:val="clear" w:color="auto" w:fill="FFFFFF"/>
        <w:spacing w:before="240"/>
        <w:jc w:val="both"/>
        <w:rPr>
          <w:b/>
          <w:bCs/>
          <w:spacing w:val="-1"/>
          <w:sz w:val="24"/>
          <w:szCs w:val="24"/>
        </w:rPr>
      </w:pPr>
      <w:r w:rsidRPr="006E524D">
        <w:rPr>
          <w:b/>
          <w:bCs/>
          <w:spacing w:val="-1"/>
          <w:sz w:val="24"/>
          <w:szCs w:val="24"/>
        </w:rPr>
        <w:t>5.</w:t>
      </w:r>
      <w:r w:rsidR="00A234E5" w:rsidRPr="006E524D">
        <w:rPr>
          <w:b/>
          <w:bCs/>
          <w:spacing w:val="-1"/>
          <w:sz w:val="24"/>
          <w:szCs w:val="24"/>
        </w:rPr>
        <w:t>6 Obmiar robót</w:t>
      </w:r>
    </w:p>
    <w:p w14:paraId="4CFA8918" w14:textId="7F3E0E76" w:rsidR="00FF1FD4" w:rsidRPr="006E524D" w:rsidRDefault="00A234E5" w:rsidP="00B451C0">
      <w:pPr>
        <w:shd w:val="clear" w:color="auto" w:fill="FFFFFF"/>
        <w:spacing w:before="120" w:line="274" w:lineRule="exact"/>
        <w:ind w:left="79"/>
        <w:jc w:val="both"/>
        <w:rPr>
          <w:b/>
          <w:bCs/>
          <w:spacing w:val="-1"/>
          <w:sz w:val="24"/>
          <w:szCs w:val="24"/>
        </w:rPr>
      </w:pPr>
      <w:r w:rsidRPr="006E524D">
        <w:rPr>
          <w:b/>
          <w:bCs/>
          <w:spacing w:val="-1"/>
          <w:sz w:val="24"/>
          <w:szCs w:val="24"/>
        </w:rPr>
        <w:t>Jednostką obmiarową jest:</w:t>
      </w:r>
    </w:p>
    <w:p w14:paraId="15EF24F6" w14:textId="0D100EE4" w:rsidR="00FF1FD4" w:rsidRPr="006E524D" w:rsidRDefault="00FF1FD4" w:rsidP="00635C11">
      <w:pPr>
        <w:shd w:val="clear" w:color="auto" w:fill="FFFFFF"/>
        <w:ind w:left="79"/>
        <w:jc w:val="both"/>
        <w:rPr>
          <w:bCs/>
          <w:spacing w:val="-1"/>
          <w:sz w:val="24"/>
          <w:szCs w:val="24"/>
        </w:rPr>
      </w:pPr>
      <w:r w:rsidRPr="006E524D">
        <w:rPr>
          <w:bCs/>
          <w:spacing w:val="-1"/>
          <w:sz w:val="24"/>
          <w:szCs w:val="24"/>
        </w:rPr>
        <w:t>- Dla akcji biernej (AB) doba prowadzenia akcji biernej (w dniach</w:t>
      </w:r>
      <w:r w:rsidR="000E6DE5" w:rsidRPr="006E524D">
        <w:rPr>
          <w:bCs/>
          <w:spacing w:val="-1"/>
          <w:sz w:val="24"/>
          <w:szCs w:val="24"/>
        </w:rPr>
        <w:t>,</w:t>
      </w:r>
      <w:r w:rsidRPr="006E524D">
        <w:rPr>
          <w:bCs/>
          <w:spacing w:val="-1"/>
          <w:sz w:val="24"/>
          <w:szCs w:val="24"/>
        </w:rPr>
        <w:t xml:space="preserve"> w których nie    </w:t>
      </w:r>
    </w:p>
    <w:p w14:paraId="5F9FB5D8" w14:textId="77777777" w:rsidR="00635C11" w:rsidRPr="006E524D" w:rsidRDefault="00FF1FD4" w:rsidP="00635C11">
      <w:pPr>
        <w:shd w:val="clear" w:color="auto" w:fill="FFFFFF"/>
        <w:ind w:left="79"/>
        <w:jc w:val="both"/>
        <w:rPr>
          <w:bCs/>
          <w:spacing w:val="-1"/>
          <w:sz w:val="24"/>
          <w:szCs w:val="24"/>
        </w:rPr>
      </w:pPr>
      <w:r w:rsidRPr="006E524D">
        <w:rPr>
          <w:bCs/>
          <w:spacing w:val="-1"/>
          <w:sz w:val="24"/>
          <w:szCs w:val="24"/>
        </w:rPr>
        <w:t xml:space="preserve">   wystąpiła akcja czynna)</w:t>
      </w:r>
    </w:p>
    <w:p w14:paraId="0E3E1E27" w14:textId="20650C90" w:rsidR="00FF1FD4" w:rsidRPr="006E524D" w:rsidRDefault="00FF1FD4" w:rsidP="00635C11">
      <w:pPr>
        <w:shd w:val="clear" w:color="auto" w:fill="FFFFFF"/>
        <w:ind w:left="79"/>
        <w:jc w:val="both"/>
        <w:rPr>
          <w:bCs/>
          <w:spacing w:val="-1"/>
          <w:sz w:val="24"/>
          <w:szCs w:val="24"/>
        </w:rPr>
      </w:pPr>
      <w:r w:rsidRPr="006E524D">
        <w:rPr>
          <w:bCs/>
          <w:spacing w:val="-1"/>
          <w:sz w:val="24"/>
          <w:szCs w:val="24"/>
        </w:rPr>
        <w:t>- Dla akcji czynnej (AC) 1km/dobę prowadzenia akcji czynnej</w:t>
      </w:r>
    </w:p>
    <w:p w14:paraId="1A142170" w14:textId="77777777" w:rsidR="00A234E5" w:rsidRPr="006E524D" w:rsidRDefault="00A234E5" w:rsidP="00635C11">
      <w:pPr>
        <w:jc w:val="both"/>
        <w:rPr>
          <w:b/>
          <w:sz w:val="24"/>
          <w:szCs w:val="24"/>
        </w:rPr>
      </w:pPr>
    </w:p>
    <w:p w14:paraId="11539317" w14:textId="128E8CD2" w:rsidR="00A234E5" w:rsidRPr="006E524D" w:rsidRDefault="00A234E5" w:rsidP="00B451C0">
      <w:pPr>
        <w:jc w:val="both"/>
        <w:rPr>
          <w:sz w:val="24"/>
          <w:szCs w:val="24"/>
        </w:rPr>
      </w:pPr>
      <w:r w:rsidRPr="006E524D">
        <w:rPr>
          <w:b/>
          <w:sz w:val="24"/>
          <w:szCs w:val="24"/>
        </w:rPr>
        <w:t>Jednostką rozliczeniową jest:</w:t>
      </w:r>
    </w:p>
    <w:p w14:paraId="4E3EA52F" w14:textId="0B1CC3B6" w:rsidR="00A234E5" w:rsidRPr="006E524D" w:rsidRDefault="00A234E5" w:rsidP="00B451C0">
      <w:pPr>
        <w:shd w:val="clear" w:color="auto" w:fill="FFFFFF"/>
        <w:spacing w:line="264" w:lineRule="exact"/>
        <w:ind w:left="567" w:hanging="246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- Cena </w:t>
      </w:r>
      <w:r w:rsidRPr="006E524D">
        <w:rPr>
          <w:sz w:val="24"/>
          <w:szCs w:val="24"/>
          <w:u w:val="single"/>
        </w:rPr>
        <w:t>za dobę akcji biernej (AB)</w:t>
      </w:r>
      <w:r w:rsidRPr="006E524D">
        <w:rPr>
          <w:sz w:val="24"/>
          <w:szCs w:val="24"/>
        </w:rPr>
        <w:t xml:space="preserve"> </w:t>
      </w:r>
    </w:p>
    <w:p w14:paraId="5453CF05" w14:textId="1D755825" w:rsidR="00A234E5" w:rsidRPr="006E524D" w:rsidRDefault="00A234E5" w:rsidP="00B451C0">
      <w:pPr>
        <w:shd w:val="clear" w:color="auto" w:fill="FFFFFF"/>
        <w:spacing w:line="264" w:lineRule="exact"/>
        <w:ind w:left="567" w:hanging="246"/>
        <w:jc w:val="both"/>
        <w:rPr>
          <w:sz w:val="24"/>
          <w:szCs w:val="24"/>
          <w:u w:val="single"/>
        </w:rPr>
      </w:pPr>
      <w:r w:rsidRPr="006E524D">
        <w:rPr>
          <w:sz w:val="24"/>
          <w:szCs w:val="24"/>
        </w:rPr>
        <w:t xml:space="preserve">- Cena </w:t>
      </w:r>
      <w:r w:rsidRPr="006E524D">
        <w:rPr>
          <w:sz w:val="24"/>
          <w:szCs w:val="24"/>
          <w:u w:val="single"/>
        </w:rPr>
        <w:t>za 1km drogi/dobę prowadzenia akcji czynnej (AC)</w:t>
      </w:r>
      <w:r w:rsidR="00D17E95" w:rsidRPr="006E524D">
        <w:rPr>
          <w:sz w:val="24"/>
          <w:szCs w:val="24"/>
          <w:u w:val="single"/>
        </w:rPr>
        <w:t xml:space="preserve"> </w:t>
      </w:r>
      <w:r w:rsidR="006E4B1E" w:rsidRPr="006E524D">
        <w:rPr>
          <w:sz w:val="24"/>
          <w:szCs w:val="24"/>
          <w:u w:val="single"/>
        </w:rPr>
        <w:t>bez odśnieżania</w:t>
      </w:r>
    </w:p>
    <w:p w14:paraId="39C34E72" w14:textId="7689E045" w:rsidR="006E4B1E" w:rsidRPr="006E524D" w:rsidRDefault="006E4B1E" w:rsidP="00B451C0">
      <w:pPr>
        <w:shd w:val="clear" w:color="auto" w:fill="FFFFFF"/>
        <w:spacing w:line="264" w:lineRule="exact"/>
        <w:ind w:left="567" w:hanging="246"/>
        <w:jc w:val="both"/>
        <w:rPr>
          <w:sz w:val="24"/>
          <w:szCs w:val="24"/>
          <w:u w:val="single"/>
        </w:rPr>
      </w:pPr>
      <w:r w:rsidRPr="006E524D">
        <w:rPr>
          <w:sz w:val="24"/>
          <w:szCs w:val="24"/>
        </w:rPr>
        <w:t xml:space="preserve">- Cena </w:t>
      </w:r>
      <w:r w:rsidRPr="006E524D">
        <w:rPr>
          <w:sz w:val="24"/>
          <w:szCs w:val="24"/>
          <w:u w:val="single"/>
        </w:rPr>
        <w:t>za 1km drogi/dobę prowadzenia akcji czynnej (AC) z odśnieżaniem</w:t>
      </w:r>
    </w:p>
    <w:p w14:paraId="2E39CF94" w14:textId="54819FC6" w:rsidR="00A234E5" w:rsidRPr="006E524D" w:rsidRDefault="00A234E5" w:rsidP="00B451C0">
      <w:pPr>
        <w:shd w:val="clear" w:color="auto" w:fill="FFFFFF"/>
        <w:spacing w:line="264" w:lineRule="exact"/>
        <w:ind w:left="567" w:hanging="246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-</w:t>
      </w:r>
      <w:r w:rsidR="00E22D18" w:rsidRPr="006E524D">
        <w:rPr>
          <w:sz w:val="24"/>
          <w:szCs w:val="24"/>
        </w:rPr>
        <w:t xml:space="preserve"> </w:t>
      </w:r>
      <w:r w:rsidRPr="006E524D">
        <w:rPr>
          <w:sz w:val="24"/>
          <w:szCs w:val="24"/>
        </w:rPr>
        <w:t xml:space="preserve">Cena </w:t>
      </w:r>
      <w:r w:rsidRPr="006E524D">
        <w:rPr>
          <w:sz w:val="24"/>
          <w:szCs w:val="24"/>
          <w:u w:val="single"/>
        </w:rPr>
        <w:t>za 1km chodnika/dobę prowadzenia akcji czynnej (AC)</w:t>
      </w:r>
      <w:r w:rsidR="008F74F7" w:rsidRPr="006E524D">
        <w:rPr>
          <w:sz w:val="24"/>
          <w:szCs w:val="24"/>
        </w:rPr>
        <w:t xml:space="preserve"> (dot. chodników</w:t>
      </w:r>
      <w:r w:rsidR="00FF1FD4" w:rsidRPr="006E524D">
        <w:rPr>
          <w:sz w:val="24"/>
          <w:szCs w:val="24"/>
        </w:rPr>
        <w:t xml:space="preserve"> </w:t>
      </w:r>
      <w:r w:rsidR="008F74F7" w:rsidRPr="006E524D">
        <w:rPr>
          <w:sz w:val="24"/>
          <w:szCs w:val="24"/>
        </w:rPr>
        <w:t>nie ujętych w charakterystyce drogi)</w:t>
      </w:r>
      <w:r w:rsidR="00E22D18" w:rsidRPr="006E524D">
        <w:rPr>
          <w:sz w:val="24"/>
          <w:szCs w:val="24"/>
        </w:rPr>
        <w:t>.</w:t>
      </w:r>
    </w:p>
    <w:p w14:paraId="13606685" w14:textId="62903A73" w:rsidR="00A234E5" w:rsidRPr="006E524D" w:rsidRDefault="00A234E5" w:rsidP="00B451C0">
      <w:pPr>
        <w:shd w:val="clear" w:color="auto" w:fill="FFFFFF"/>
        <w:spacing w:line="264" w:lineRule="exact"/>
        <w:ind w:left="567" w:hanging="246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- Cena </w:t>
      </w:r>
      <w:r w:rsidRPr="006E524D">
        <w:rPr>
          <w:sz w:val="24"/>
          <w:szCs w:val="24"/>
          <w:u w:val="single"/>
        </w:rPr>
        <w:t xml:space="preserve">za wywóz 1 m </w:t>
      </w:r>
      <w:r w:rsidRPr="006E524D">
        <w:rPr>
          <w:sz w:val="24"/>
          <w:szCs w:val="24"/>
          <w:u w:val="single"/>
          <w:vertAlign w:val="superscript"/>
        </w:rPr>
        <w:t xml:space="preserve">3 </w:t>
      </w:r>
      <w:r w:rsidRPr="006E524D">
        <w:rPr>
          <w:sz w:val="24"/>
          <w:szCs w:val="24"/>
          <w:u w:val="single"/>
        </w:rPr>
        <w:t>śniegu</w:t>
      </w:r>
      <w:r w:rsidRPr="006E524D">
        <w:rPr>
          <w:sz w:val="24"/>
          <w:szCs w:val="24"/>
        </w:rPr>
        <w:t xml:space="preserve"> (</w:t>
      </w:r>
      <w:r w:rsidR="007E3CBF" w:rsidRPr="006E524D">
        <w:rPr>
          <w:sz w:val="24"/>
          <w:szCs w:val="24"/>
        </w:rPr>
        <w:t>dot</w:t>
      </w:r>
      <w:r w:rsidR="000C2E50" w:rsidRPr="006E524D">
        <w:rPr>
          <w:sz w:val="24"/>
          <w:szCs w:val="24"/>
        </w:rPr>
        <w:t>.</w:t>
      </w:r>
      <w:r w:rsidR="00EA5911" w:rsidRPr="006E524D">
        <w:rPr>
          <w:sz w:val="24"/>
          <w:szCs w:val="24"/>
        </w:rPr>
        <w:t xml:space="preserve"> </w:t>
      </w:r>
      <w:r w:rsidR="007E3CBF" w:rsidRPr="006E524D">
        <w:rPr>
          <w:sz w:val="24"/>
          <w:szCs w:val="24"/>
        </w:rPr>
        <w:t>odcinków oddzielnie zleconych</w:t>
      </w:r>
      <w:r w:rsidRPr="006E524D">
        <w:rPr>
          <w:sz w:val="24"/>
          <w:szCs w:val="24"/>
        </w:rPr>
        <w:t>),</w:t>
      </w:r>
    </w:p>
    <w:p w14:paraId="521F41D7" w14:textId="77777777" w:rsidR="00EC7851" w:rsidRPr="006E524D" w:rsidRDefault="00EC7851" w:rsidP="00B451C0">
      <w:pPr>
        <w:shd w:val="clear" w:color="auto" w:fill="FFFFFF"/>
        <w:spacing w:line="264" w:lineRule="exact"/>
        <w:ind w:left="567" w:hanging="246"/>
        <w:jc w:val="both"/>
        <w:rPr>
          <w:sz w:val="24"/>
          <w:szCs w:val="24"/>
        </w:rPr>
      </w:pPr>
    </w:p>
    <w:p w14:paraId="27A1E99F" w14:textId="77777777" w:rsidR="00BB0AB3" w:rsidRPr="006E524D" w:rsidRDefault="00BB0AB3" w:rsidP="00B451C0">
      <w:pPr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Wykonawca w cenie jednostkowej doby akcji biernej musi uwzględniać całodobowy czas pełnienia dyżuru przez dyżurnego Wykonawcy oraz patrolowanie dróg. </w:t>
      </w:r>
    </w:p>
    <w:p w14:paraId="098C3B14" w14:textId="7018356E" w:rsidR="00BB0AB3" w:rsidRPr="006E524D" w:rsidRDefault="00BB0AB3" w:rsidP="00B451C0">
      <w:pPr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 </w:t>
      </w:r>
      <w:r w:rsidR="00182110" w:rsidRPr="006E524D">
        <w:rPr>
          <w:sz w:val="24"/>
          <w:szCs w:val="24"/>
        </w:rPr>
        <w:t>przypadkach</w:t>
      </w:r>
      <w:r w:rsidRPr="006E524D">
        <w:rPr>
          <w:sz w:val="24"/>
          <w:szCs w:val="24"/>
        </w:rPr>
        <w:t xml:space="preserve"> uruchomienia prawa opcji dla nowego odcinka, Zamawiający nie przewiduj</w:t>
      </w:r>
      <w:r w:rsidR="00182110" w:rsidRPr="006E524D">
        <w:rPr>
          <w:sz w:val="24"/>
          <w:szCs w:val="24"/>
        </w:rPr>
        <w:t>e</w:t>
      </w:r>
      <w:r w:rsidRPr="006E524D">
        <w:rPr>
          <w:sz w:val="24"/>
          <w:szCs w:val="24"/>
        </w:rPr>
        <w:t xml:space="preserve"> dodatkowego wynagrodzenia za prowadzenie akcji biernej dla nowego odcinka</w:t>
      </w:r>
      <w:r w:rsidR="00635C11" w:rsidRPr="006E524D">
        <w:rPr>
          <w:sz w:val="24"/>
          <w:szCs w:val="24"/>
        </w:rPr>
        <w:t>.</w:t>
      </w:r>
    </w:p>
    <w:p w14:paraId="64EDFE09" w14:textId="77777777" w:rsidR="00A234E5" w:rsidRPr="006E524D" w:rsidRDefault="00A234E5" w:rsidP="00B451C0">
      <w:pPr>
        <w:jc w:val="both"/>
        <w:rPr>
          <w:b/>
          <w:sz w:val="24"/>
          <w:szCs w:val="24"/>
        </w:rPr>
      </w:pPr>
    </w:p>
    <w:p w14:paraId="19378A6B" w14:textId="061DB7C9" w:rsidR="00A234E5" w:rsidRPr="006E524D" w:rsidRDefault="00A234E5" w:rsidP="00B451C0">
      <w:pPr>
        <w:jc w:val="both"/>
        <w:rPr>
          <w:sz w:val="24"/>
          <w:szCs w:val="24"/>
        </w:rPr>
      </w:pPr>
      <w:r w:rsidRPr="006E524D">
        <w:rPr>
          <w:sz w:val="24"/>
          <w:szCs w:val="24"/>
        </w:rPr>
        <w:t>Wykonawca w cenie jednostkowej doby</w:t>
      </w:r>
      <w:r w:rsidR="007E3CBF" w:rsidRPr="006E524D">
        <w:rPr>
          <w:sz w:val="24"/>
          <w:szCs w:val="24"/>
        </w:rPr>
        <w:t xml:space="preserve"> akcji</w:t>
      </w:r>
      <w:r w:rsidRPr="006E524D">
        <w:rPr>
          <w:sz w:val="24"/>
          <w:szCs w:val="24"/>
        </w:rPr>
        <w:t xml:space="preserve"> czynnej musi uwzględnić wszystkie koszty </w:t>
      </w:r>
      <w:r w:rsidR="00B83F80" w:rsidRPr="006E524D">
        <w:rPr>
          <w:sz w:val="24"/>
          <w:szCs w:val="24"/>
        </w:rPr>
        <w:t xml:space="preserve">    </w:t>
      </w:r>
      <w:r w:rsidR="006B7B5E" w:rsidRPr="006E524D">
        <w:rPr>
          <w:sz w:val="24"/>
          <w:szCs w:val="24"/>
        </w:rPr>
        <w:br/>
      </w:r>
      <w:r w:rsidR="00EA72C2" w:rsidRPr="006E524D">
        <w:rPr>
          <w:sz w:val="24"/>
          <w:szCs w:val="24"/>
        </w:rPr>
        <w:t>w</w:t>
      </w:r>
      <w:r w:rsidRPr="006E524D">
        <w:rPr>
          <w:sz w:val="24"/>
          <w:szCs w:val="24"/>
        </w:rPr>
        <w:t xml:space="preserve"> tym:</w:t>
      </w:r>
    </w:p>
    <w:p w14:paraId="02C5FAF9" w14:textId="58F8BF90" w:rsidR="00A234E5" w:rsidRPr="006E524D" w:rsidRDefault="00A234E5" w:rsidP="00B451C0">
      <w:pPr>
        <w:pStyle w:val="Akapitzlist"/>
        <w:numPr>
          <w:ilvl w:val="0"/>
          <w:numId w:val="16"/>
        </w:numPr>
        <w:shd w:val="clear" w:color="auto" w:fill="FFFFFF"/>
        <w:tabs>
          <w:tab w:val="left" w:pos="730"/>
        </w:tabs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koszt pełnienia dyżurów w dniach prowadzenia akcji</w:t>
      </w:r>
      <w:r w:rsidR="00EA72C2" w:rsidRPr="006E524D">
        <w:rPr>
          <w:sz w:val="24"/>
          <w:szCs w:val="24"/>
        </w:rPr>
        <w:t xml:space="preserve"> czynnej</w:t>
      </w:r>
    </w:p>
    <w:p w14:paraId="0039DC9B" w14:textId="7D398358" w:rsidR="00A234E5" w:rsidRPr="006E524D" w:rsidRDefault="00A234E5" w:rsidP="00B451C0">
      <w:pPr>
        <w:pStyle w:val="Akapitzlist"/>
        <w:numPr>
          <w:ilvl w:val="0"/>
          <w:numId w:val="16"/>
        </w:numPr>
        <w:shd w:val="clear" w:color="auto" w:fill="FFFFFF"/>
        <w:tabs>
          <w:tab w:val="left" w:pos="730"/>
        </w:tabs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koszt pracy </w:t>
      </w:r>
      <w:r w:rsidR="00EA72C2" w:rsidRPr="006E524D">
        <w:rPr>
          <w:sz w:val="24"/>
          <w:szCs w:val="24"/>
        </w:rPr>
        <w:t xml:space="preserve">pojazdów i </w:t>
      </w:r>
      <w:r w:rsidRPr="006E524D">
        <w:rPr>
          <w:sz w:val="24"/>
          <w:szCs w:val="24"/>
        </w:rPr>
        <w:t>sprzętu do usuwania śliskości i śniegu</w:t>
      </w:r>
      <w:r w:rsidR="00EA72C2" w:rsidRPr="006E524D">
        <w:rPr>
          <w:sz w:val="24"/>
          <w:szCs w:val="24"/>
        </w:rPr>
        <w:t xml:space="preserve"> oraz patrolowania</w:t>
      </w:r>
    </w:p>
    <w:p w14:paraId="46D0D7FD" w14:textId="1139BF9F" w:rsidR="00A234E5" w:rsidRPr="006E524D" w:rsidRDefault="00A234E5" w:rsidP="00B451C0">
      <w:pPr>
        <w:pStyle w:val="Akapitzlist"/>
        <w:numPr>
          <w:ilvl w:val="0"/>
          <w:numId w:val="16"/>
        </w:numPr>
        <w:shd w:val="clear" w:color="auto" w:fill="FFFFFF"/>
        <w:tabs>
          <w:tab w:val="left" w:pos="730"/>
        </w:tabs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koszt materiałów wraz z kosztami zakupu i załadunku,</w:t>
      </w:r>
    </w:p>
    <w:p w14:paraId="592E9068" w14:textId="36AF78DA" w:rsidR="00EA72C2" w:rsidRPr="006E524D" w:rsidRDefault="00EA72C2" w:rsidP="00B451C0">
      <w:pPr>
        <w:pStyle w:val="Akapitzlist"/>
        <w:numPr>
          <w:ilvl w:val="0"/>
          <w:numId w:val="16"/>
        </w:numPr>
        <w:shd w:val="clear" w:color="auto" w:fill="FFFFFF"/>
        <w:tabs>
          <w:tab w:val="left" w:pos="730"/>
        </w:tabs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koszty osobowe, w tym koszty dyżuru</w:t>
      </w:r>
      <w:r w:rsidR="00182110" w:rsidRPr="006E524D">
        <w:rPr>
          <w:sz w:val="24"/>
          <w:szCs w:val="24"/>
        </w:rPr>
        <w:t xml:space="preserve"> (również kierowców i operatorów)</w:t>
      </w:r>
    </w:p>
    <w:p w14:paraId="39C839E9" w14:textId="7AC3F350" w:rsidR="00647692" w:rsidRPr="006E524D" w:rsidRDefault="00647692" w:rsidP="00635C11">
      <w:pPr>
        <w:pStyle w:val="Akapitzlist"/>
        <w:numPr>
          <w:ilvl w:val="0"/>
          <w:numId w:val="16"/>
        </w:numPr>
        <w:shd w:val="clear" w:color="auto" w:fill="FFFFFF"/>
        <w:tabs>
          <w:tab w:val="left" w:pos="730"/>
        </w:tabs>
        <w:spacing w:line="274" w:lineRule="exact"/>
        <w:rPr>
          <w:sz w:val="24"/>
          <w:szCs w:val="24"/>
        </w:rPr>
      </w:pPr>
      <w:r w:rsidRPr="006E524D">
        <w:rPr>
          <w:sz w:val="24"/>
          <w:szCs w:val="24"/>
        </w:rPr>
        <w:t>koszt utrzymania jezdni, pobocz</w:t>
      </w:r>
      <w:r w:rsidR="00635C11" w:rsidRPr="006E524D">
        <w:rPr>
          <w:sz w:val="24"/>
          <w:szCs w:val="24"/>
        </w:rPr>
        <w:t>y</w:t>
      </w:r>
      <w:r w:rsidRPr="006E524D">
        <w:rPr>
          <w:sz w:val="24"/>
          <w:szCs w:val="24"/>
        </w:rPr>
        <w:t>, chodnik</w:t>
      </w:r>
      <w:r w:rsidR="00635C11" w:rsidRPr="006E524D">
        <w:rPr>
          <w:sz w:val="24"/>
          <w:szCs w:val="24"/>
        </w:rPr>
        <w:t>ów</w:t>
      </w:r>
      <w:r w:rsidRPr="006E524D">
        <w:rPr>
          <w:sz w:val="24"/>
          <w:szCs w:val="24"/>
        </w:rPr>
        <w:t>, zatok, parking</w:t>
      </w:r>
      <w:r w:rsidR="00635C11" w:rsidRPr="006E524D">
        <w:rPr>
          <w:sz w:val="24"/>
          <w:szCs w:val="24"/>
        </w:rPr>
        <w:t xml:space="preserve">ów, </w:t>
      </w:r>
      <w:proofErr w:type="spellStart"/>
      <w:r w:rsidRPr="006E524D">
        <w:rPr>
          <w:sz w:val="24"/>
          <w:szCs w:val="24"/>
        </w:rPr>
        <w:t>starodroż</w:t>
      </w:r>
      <w:r w:rsidR="00635C11" w:rsidRPr="006E524D">
        <w:rPr>
          <w:sz w:val="24"/>
          <w:szCs w:val="24"/>
        </w:rPr>
        <w:t>y</w:t>
      </w:r>
      <w:proofErr w:type="spellEnd"/>
      <w:r w:rsidRPr="006E524D">
        <w:rPr>
          <w:sz w:val="24"/>
          <w:szCs w:val="24"/>
        </w:rPr>
        <w:t>, dr</w:t>
      </w:r>
      <w:r w:rsidR="00635C11" w:rsidRPr="006E524D">
        <w:rPr>
          <w:sz w:val="24"/>
          <w:szCs w:val="24"/>
        </w:rPr>
        <w:t>óg</w:t>
      </w:r>
      <w:r w:rsidRPr="006E524D">
        <w:rPr>
          <w:sz w:val="24"/>
          <w:szCs w:val="24"/>
        </w:rPr>
        <w:t xml:space="preserve"> serwisow</w:t>
      </w:r>
      <w:r w:rsidR="00635C11" w:rsidRPr="006E524D">
        <w:rPr>
          <w:sz w:val="24"/>
          <w:szCs w:val="24"/>
        </w:rPr>
        <w:t>ych</w:t>
      </w:r>
      <w:r w:rsidRPr="006E524D">
        <w:rPr>
          <w:sz w:val="24"/>
          <w:szCs w:val="24"/>
        </w:rPr>
        <w:t>, miejsca do ważenia pojazdów</w:t>
      </w:r>
      <w:r w:rsidR="00635C11" w:rsidRPr="006E524D">
        <w:rPr>
          <w:sz w:val="24"/>
          <w:szCs w:val="24"/>
        </w:rPr>
        <w:t xml:space="preserve"> -</w:t>
      </w:r>
      <w:r w:rsidRPr="006E524D">
        <w:rPr>
          <w:sz w:val="24"/>
          <w:szCs w:val="24"/>
        </w:rPr>
        <w:t xml:space="preserve"> zgodnie z charakterystyką drogi</w:t>
      </w:r>
      <w:r w:rsidR="00635C11" w:rsidRPr="006E524D">
        <w:rPr>
          <w:sz w:val="24"/>
          <w:szCs w:val="24"/>
        </w:rPr>
        <w:t>)</w:t>
      </w:r>
    </w:p>
    <w:p w14:paraId="4ADCBE3A" w14:textId="3FE6E1F0" w:rsidR="00D40539" w:rsidRPr="006E524D" w:rsidRDefault="00D40539" w:rsidP="00B451C0">
      <w:pPr>
        <w:pStyle w:val="Akapitzlist"/>
        <w:numPr>
          <w:ilvl w:val="0"/>
          <w:numId w:val="16"/>
        </w:numPr>
        <w:shd w:val="clear" w:color="auto" w:fill="FFFFFF"/>
        <w:tabs>
          <w:tab w:val="left" w:pos="730"/>
        </w:tabs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koszt </w:t>
      </w:r>
      <w:r w:rsidR="000E3A27" w:rsidRPr="006E524D">
        <w:rPr>
          <w:sz w:val="24"/>
          <w:szCs w:val="24"/>
        </w:rPr>
        <w:t xml:space="preserve">zakupu i montażu w pojeździe wideo-rejestratora (kamery) wraz </w:t>
      </w:r>
      <w:r w:rsidR="00FF6ECF" w:rsidRPr="006E524D">
        <w:rPr>
          <w:sz w:val="24"/>
          <w:szCs w:val="24"/>
        </w:rPr>
        <w:br/>
      </w:r>
      <w:r w:rsidR="000E3A27" w:rsidRPr="006E524D">
        <w:rPr>
          <w:sz w:val="24"/>
          <w:szCs w:val="24"/>
        </w:rPr>
        <w:lastRenderedPageBreak/>
        <w:t>z archiwizacją danych</w:t>
      </w:r>
    </w:p>
    <w:p w14:paraId="17769C6A" w14:textId="7C2CCC8B" w:rsidR="00635C11" w:rsidRPr="006E524D" w:rsidRDefault="00635C11" w:rsidP="00635C11">
      <w:pPr>
        <w:pStyle w:val="Akapitzlist"/>
        <w:numPr>
          <w:ilvl w:val="0"/>
          <w:numId w:val="16"/>
        </w:numPr>
        <w:shd w:val="clear" w:color="auto" w:fill="FFFFFF"/>
        <w:tabs>
          <w:tab w:val="left" w:pos="730"/>
        </w:tabs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koszt</w:t>
      </w:r>
      <w:r w:rsidR="00074A70" w:rsidRPr="006E524D">
        <w:rPr>
          <w:sz w:val="24"/>
          <w:szCs w:val="24"/>
        </w:rPr>
        <w:t xml:space="preserve"> </w:t>
      </w:r>
      <w:r w:rsidR="00382113" w:rsidRPr="006E524D">
        <w:rPr>
          <w:sz w:val="24"/>
          <w:szCs w:val="24"/>
        </w:rPr>
        <w:t xml:space="preserve">wykonania robót porządkowych na koniec okresu zimowego </w:t>
      </w:r>
    </w:p>
    <w:p w14:paraId="5DAFFB1D" w14:textId="77777777" w:rsidR="00382113" w:rsidRPr="006E524D" w:rsidRDefault="00382113" w:rsidP="00382113">
      <w:pPr>
        <w:pStyle w:val="Akapitzlist"/>
        <w:shd w:val="clear" w:color="auto" w:fill="FFFFFF"/>
        <w:tabs>
          <w:tab w:val="left" w:pos="730"/>
        </w:tabs>
        <w:spacing w:line="274" w:lineRule="exact"/>
        <w:ind w:left="1104"/>
        <w:jc w:val="both"/>
        <w:rPr>
          <w:sz w:val="24"/>
          <w:szCs w:val="24"/>
        </w:rPr>
      </w:pPr>
    </w:p>
    <w:p w14:paraId="43F65C3E" w14:textId="2D321335" w:rsidR="00FD0B49" w:rsidRPr="006E524D" w:rsidRDefault="00FD0B49" w:rsidP="00B451C0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 </w:t>
      </w:r>
      <w:r w:rsidR="00E014E6" w:rsidRPr="006E524D">
        <w:rPr>
          <w:sz w:val="24"/>
          <w:szCs w:val="24"/>
        </w:rPr>
        <w:t>dnia</w:t>
      </w:r>
      <w:r w:rsidR="00AA3D06" w:rsidRPr="006E524D">
        <w:rPr>
          <w:sz w:val="24"/>
          <w:szCs w:val="24"/>
        </w:rPr>
        <w:t>ch</w:t>
      </w:r>
      <w:r w:rsidR="00E014E6" w:rsidRPr="006E524D">
        <w:rPr>
          <w:sz w:val="24"/>
          <w:szCs w:val="24"/>
        </w:rPr>
        <w:t xml:space="preserve"> występowania akcji czynnej nie dolicza się </w:t>
      </w:r>
      <w:r w:rsidR="00AA3D06" w:rsidRPr="006E524D">
        <w:rPr>
          <w:sz w:val="24"/>
          <w:szCs w:val="24"/>
        </w:rPr>
        <w:t>dodatkowo kwoty za akcję bierną.</w:t>
      </w:r>
    </w:p>
    <w:p w14:paraId="080A8844" w14:textId="77777777" w:rsidR="00FD0B49" w:rsidRPr="006E524D" w:rsidRDefault="00FD0B49" w:rsidP="00B451C0">
      <w:pPr>
        <w:shd w:val="clear" w:color="auto" w:fill="FFFFFF"/>
        <w:tabs>
          <w:tab w:val="left" w:pos="730"/>
        </w:tabs>
        <w:spacing w:line="274" w:lineRule="exact"/>
        <w:jc w:val="both"/>
        <w:rPr>
          <w:sz w:val="24"/>
          <w:szCs w:val="24"/>
        </w:rPr>
      </w:pPr>
    </w:p>
    <w:p w14:paraId="7E264292" w14:textId="6A881EBD" w:rsidR="000B49AE" w:rsidRPr="006E524D" w:rsidRDefault="00A234E5" w:rsidP="00B451C0">
      <w:pPr>
        <w:shd w:val="clear" w:color="auto" w:fill="FFFFFF"/>
        <w:spacing w:line="26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 dniach, w których nie wystąpiła akcja </w:t>
      </w:r>
      <w:r w:rsidR="000B49AE" w:rsidRPr="006E524D">
        <w:rPr>
          <w:sz w:val="24"/>
          <w:szCs w:val="24"/>
        </w:rPr>
        <w:t>czynna,</w:t>
      </w:r>
      <w:r w:rsidRPr="006E524D">
        <w:rPr>
          <w:sz w:val="24"/>
          <w:szCs w:val="24"/>
        </w:rPr>
        <w:t xml:space="preserve"> Wykonawcy przysługuje wynagrodzenie </w:t>
      </w:r>
      <w:r w:rsidR="009C1417" w:rsidRPr="006E524D">
        <w:rPr>
          <w:sz w:val="24"/>
          <w:szCs w:val="24"/>
        </w:rPr>
        <w:br/>
      </w:r>
      <w:r w:rsidRPr="006E524D">
        <w:rPr>
          <w:sz w:val="24"/>
          <w:szCs w:val="24"/>
        </w:rPr>
        <w:t xml:space="preserve">za </w:t>
      </w:r>
      <w:r w:rsidR="000B49AE" w:rsidRPr="006E524D">
        <w:rPr>
          <w:sz w:val="24"/>
          <w:szCs w:val="24"/>
        </w:rPr>
        <w:t>akcję bierną</w:t>
      </w:r>
      <w:r w:rsidR="00645FDB" w:rsidRPr="006E524D">
        <w:rPr>
          <w:sz w:val="24"/>
          <w:szCs w:val="24"/>
        </w:rPr>
        <w:t>.</w:t>
      </w:r>
    </w:p>
    <w:p w14:paraId="48DB8847" w14:textId="77777777" w:rsidR="00B83F80" w:rsidRPr="006E524D" w:rsidRDefault="00B83F80" w:rsidP="00B451C0">
      <w:pPr>
        <w:shd w:val="clear" w:color="auto" w:fill="FFFFFF"/>
        <w:spacing w:line="264" w:lineRule="exact"/>
        <w:jc w:val="both"/>
        <w:rPr>
          <w:sz w:val="24"/>
          <w:szCs w:val="24"/>
        </w:rPr>
      </w:pPr>
    </w:p>
    <w:p w14:paraId="3896E11B" w14:textId="10CD18CD" w:rsidR="00A234E5" w:rsidRPr="006E524D" w:rsidRDefault="00A234E5" w:rsidP="00B451C0">
      <w:pPr>
        <w:shd w:val="clear" w:color="auto" w:fill="FFFFFF"/>
        <w:spacing w:line="264" w:lineRule="exact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Wykonawcy nie przysługuje wynagrodzenie w przypadku zawieszenia akcji ZUD przez Zamawiającego. </w:t>
      </w:r>
    </w:p>
    <w:p w14:paraId="273D2047" w14:textId="6F0C1949" w:rsidR="00D73BE8" w:rsidRPr="006E524D" w:rsidRDefault="00D73BE8" w:rsidP="00B451C0">
      <w:pPr>
        <w:shd w:val="clear" w:color="auto" w:fill="FFFFFF"/>
        <w:spacing w:line="264" w:lineRule="exact"/>
        <w:jc w:val="both"/>
        <w:rPr>
          <w:b/>
          <w:bCs/>
          <w:spacing w:val="-1"/>
          <w:sz w:val="24"/>
          <w:szCs w:val="24"/>
        </w:rPr>
      </w:pPr>
    </w:p>
    <w:p w14:paraId="42226D69" w14:textId="4AFDCAAD" w:rsidR="00D73BE8" w:rsidRPr="006E524D" w:rsidRDefault="00D73BE8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Stawka dobowa akcji czynnej bez odśnieżania obejmuje jednokrotny lub wielokrotny przejazd bez odśnieżania.</w:t>
      </w:r>
    </w:p>
    <w:p w14:paraId="05552AF0" w14:textId="2F5CF5BB" w:rsidR="002179FD" w:rsidRPr="006E524D" w:rsidRDefault="002179FD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1C4BD7C9" w14:textId="52CF1CB2" w:rsidR="002179FD" w:rsidRPr="006E524D" w:rsidRDefault="002179FD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Stawka dobowa akcji czynnej z odśnieżaniem obejmuje jednokrotny lub wielokrotny przejazd z odśnieżaniem.</w:t>
      </w:r>
    </w:p>
    <w:p w14:paraId="70473368" w14:textId="77777777" w:rsidR="00D73BE8" w:rsidRPr="006E524D" w:rsidRDefault="00D73BE8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301943C4" w14:textId="6C872891" w:rsidR="000703F6" w:rsidRPr="006E524D" w:rsidRDefault="00D73BE8" w:rsidP="00B451C0">
      <w:pPr>
        <w:widowControl/>
        <w:autoSpaceDE/>
        <w:ind w:right="-57"/>
        <w:jc w:val="both"/>
        <w:rPr>
          <w:sz w:val="24"/>
          <w:szCs w:val="24"/>
        </w:rPr>
      </w:pPr>
      <w:r w:rsidRPr="006E524D">
        <w:rPr>
          <w:sz w:val="24"/>
          <w:szCs w:val="24"/>
        </w:rPr>
        <w:t>W przypadku wielokrotnych przejazdów</w:t>
      </w:r>
      <w:r w:rsidR="000E6DE5" w:rsidRPr="006E524D">
        <w:rPr>
          <w:sz w:val="24"/>
          <w:szCs w:val="24"/>
        </w:rPr>
        <w:t>,</w:t>
      </w:r>
      <w:r w:rsidRPr="006E524D">
        <w:rPr>
          <w:sz w:val="24"/>
          <w:szCs w:val="24"/>
        </w:rPr>
        <w:t xml:space="preserve"> z których co najmniej jeden jest z odśnieżaniem przysługuje rozliczenie za stawkę dobową z odśnieżaniem.</w:t>
      </w:r>
    </w:p>
    <w:p w14:paraId="7B26262E" w14:textId="77777777" w:rsidR="00584F79" w:rsidRPr="006E524D" w:rsidRDefault="00584F79" w:rsidP="00B451C0">
      <w:pPr>
        <w:widowControl/>
        <w:autoSpaceDE/>
        <w:ind w:right="-57"/>
        <w:jc w:val="both"/>
        <w:rPr>
          <w:sz w:val="24"/>
          <w:szCs w:val="24"/>
        </w:rPr>
      </w:pPr>
    </w:p>
    <w:p w14:paraId="044BD37D" w14:textId="7AE3DAF1" w:rsidR="005408AF" w:rsidRPr="006E524D" w:rsidRDefault="00BC0149" w:rsidP="00B451C0">
      <w:pPr>
        <w:shd w:val="clear" w:color="auto" w:fill="FFFFFF"/>
        <w:ind w:left="11"/>
        <w:jc w:val="both"/>
        <w:rPr>
          <w:b/>
          <w:bCs/>
          <w:spacing w:val="-1"/>
          <w:sz w:val="24"/>
          <w:szCs w:val="24"/>
        </w:rPr>
      </w:pPr>
      <w:r w:rsidRPr="006E524D">
        <w:rPr>
          <w:b/>
          <w:bCs/>
          <w:spacing w:val="-1"/>
          <w:sz w:val="24"/>
          <w:szCs w:val="24"/>
        </w:rPr>
        <w:t>5.</w:t>
      </w:r>
      <w:r w:rsidR="00A234E5" w:rsidRPr="006E524D">
        <w:rPr>
          <w:b/>
          <w:bCs/>
          <w:spacing w:val="-1"/>
          <w:sz w:val="24"/>
          <w:szCs w:val="24"/>
        </w:rPr>
        <w:t>7 Podstawa płatności</w:t>
      </w:r>
    </w:p>
    <w:p w14:paraId="12533DEC" w14:textId="77777777" w:rsidR="005408AF" w:rsidRPr="006E524D" w:rsidRDefault="005408AF" w:rsidP="00B451C0">
      <w:pPr>
        <w:shd w:val="clear" w:color="auto" w:fill="FFFFFF"/>
        <w:ind w:left="11"/>
        <w:jc w:val="both"/>
        <w:rPr>
          <w:b/>
          <w:bCs/>
          <w:spacing w:val="-1"/>
          <w:sz w:val="24"/>
          <w:szCs w:val="24"/>
        </w:rPr>
      </w:pPr>
    </w:p>
    <w:p w14:paraId="24D4A0BA" w14:textId="56034B49" w:rsidR="00A234E5" w:rsidRPr="006E524D" w:rsidRDefault="00A234E5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z w:val="24"/>
          <w:szCs w:val="24"/>
        </w:rPr>
        <w:t xml:space="preserve">Płatności dokonywane będą na podstawie faktur, po wcześniejszym zweryfikowaniu </w:t>
      </w:r>
      <w:r w:rsidR="00635C11" w:rsidRPr="006E524D">
        <w:rPr>
          <w:sz w:val="24"/>
          <w:szCs w:val="24"/>
        </w:rPr>
        <w:t xml:space="preserve">przez RDW </w:t>
      </w:r>
      <w:r w:rsidRPr="006E524D">
        <w:rPr>
          <w:sz w:val="24"/>
          <w:szCs w:val="24"/>
        </w:rPr>
        <w:t xml:space="preserve">wykazów wykonanych jednostek obmiarowych. </w:t>
      </w:r>
    </w:p>
    <w:p w14:paraId="0C26CBB3" w14:textId="77777777" w:rsidR="00A234E5" w:rsidRPr="006E524D" w:rsidRDefault="00A234E5" w:rsidP="00B451C0">
      <w:pPr>
        <w:shd w:val="clear" w:color="auto" w:fill="FFFFFF"/>
        <w:jc w:val="both"/>
        <w:rPr>
          <w:spacing w:val="-1"/>
          <w:sz w:val="24"/>
          <w:szCs w:val="24"/>
        </w:rPr>
      </w:pPr>
      <w:r w:rsidRPr="006E524D">
        <w:rPr>
          <w:sz w:val="24"/>
          <w:szCs w:val="24"/>
        </w:rPr>
        <w:t xml:space="preserve">Zweryfikowane wykazy należy załączyć do wystawionej na ich podstawie faktury. </w:t>
      </w:r>
    </w:p>
    <w:p w14:paraId="47615A7C" w14:textId="77777777" w:rsidR="00A234E5" w:rsidRPr="006E524D" w:rsidRDefault="00A234E5" w:rsidP="00B451C0">
      <w:pPr>
        <w:shd w:val="clear" w:color="auto" w:fill="FFFFFF"/>
        <w:jc w:val="both"/>
        <w:rPr>
          <w:sz w:val="24"/>
          <w:szCs w:val="24"/>
        </w:rPr>
      </w:pPr>
      <w:r w:rsidRPr="006E524D">
        <w:rPr>
          <w:spacing w:val="-1"/>
          <w:sz w:val="24"/>
          <w:szCs w:val="24"/>
        </w:rPr>
        <w:t xml:space="preserve">GPS zamontowane na sprzęcie zimowym będą elementem sprawdzającym rodzaj i czas </w:t>
      </w:r>
      <w:r w:rsidRPr="006E524D">
        <w:rPr>
          <w:sz w:val="24"/>
          <w:szCs w:val="24"/>
        </w:rPr>
        <w:t xml:space="preserve">pracy sprzętu Wykonawcy. </w:t>
      </w:r>
    </w:p>
    <w:p w14:paraId="2510EBDF" w14:textId="0870C194" w:rsidR="0000553B" w:rsidRPr="006E524D" w:rsidRDefault="00A234E5" w:rsidP="00B451C0">
      <w:pPr>
        <w:pStyle w:val="Tekstpodstawowy21"/>
        <w:rPr>
          <w:rFonts w:ascii="Times New Roman" w:hAnsi="Times New Roman" w:cs="Times New Roman"/>
          <w:sz w:val="24"/>
          <w:szCs w:val="24"/>
        </w:rPr>
      </w:pPr>
      <w:r w:rsidRPr="006E524D">
        <w:rPr>
          <w:rFonts w:ascii="Times New Roman" w:hAnsi="Times New Roman" w:cs="Times New Roman"/>
          <w:sz w:val="24"/>
          <w:szCs w:val="24"/>
        </w:rPr>
        <w:t xml:space="preserve">Rozliczenie za wykonanie przedmiotu umowy odbywać się będzie </w:t>
      </w:r>
      <w:r w:rsidR="00D31E45">
        <w:rPr>
          <w:rFonts w:ascii="Times New Roman" w:hAnsi="Times New Roman" w:cs="Times New Roman"/>
          <w:sz w:val="24"/>
          <w:szCs w:val="24"/>
        </w:rPr>
        <w:t>na podstawie faktur miesięcznych wystawionych do piątego dnia każdego miesiąca po miesiącu, którego dotyczy dana faktura, w oparciu o wykaz faktycznie wykonanych w danym miesiącu km zimowego utrzymania dróg oraz wykaz dób dyżuru z potwierdzeniem ich wykonania przez uprawnionego pracownika Zamawiającego</w:t>
      </w:r>
      <w:r w:rsidR="0000553B" w:rsidRPr="006E524D">
        <w:rPr>
          <w:rFonts w:ascii="Times New Roman" w:hAnsi="Times New Roman" w:cs="Times New Roman"/>
          <w:sz w:val="24"/>
          <w:szCs w:val="24"/>
        </w:rPr>
        <w:t>.</w:t>
      </w:r>
    </w:p>
    <w:p w14:paraId="5508FABB" w14:textId="2EE52F67" w:rsidR="004A4B75" w:rsidRPr="006E524D" w:rsidRDefault="0000553B" w:rsidP="00B451C0">
      <w:pPr>
        <w:pStyle w:val="Tekstpodstawowy21"/>
        <w:rPr>
          <w:rFonts w:ascii="Times New Roman" w:hAnsi="Times New Roman" w:cs="Times New Roman"/>
          <w:sz w:val="24"/>
          <w:szCs w:val="24"/>
        </w:rPr>
      </w:pPr>
      <w:r w:rsidRPr="006E524D">
        <w:rPr>
          <w:rFonts w:ascii="Times New Roman" w:hAnsi="Times New Roman" w:cs="Times New Roman"/>
          <w:sz w:val="24"/>
          <w:szCs w:val="24"/>
        </w:rPr>
        <w:t xml:space="preserve">Za miesiące </w:t>
      </w:r>
      <w:r w:rsidR="003946BA">
        <w:rPr>
          <w:rFonts w:ascii="Times New Roman" w:hAnsi="Times New Roman" w:cs="Times New Roman"/>
          <w:sz w:val="24"/>
          <w:szCs w:val="24"/>
        </w:rPr>
        <w:t>kwiecień</w:t>
      </w:r>
      <w:r w:rsidRPr="001D10B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62ABE">
        <w:rPr>
          <w:rFonts w:ascii="Times New Roman" w:hAnsi="Times New Roman" w:cs="Times New Roman"/>
          <w:bCs/>
          <w:sz w:val="24"/>
          <w:szCs w:val="24"/>
        </w:rPr>
        <w:t>p</w:t>
      </w:r>
      <w:r w:rsidRPr="006E524D">
        <w:rPr>
          <w:rFonts w:ascii="Times New Roman" w:hAnsi="Times New Roman" w:cs="Times New Roman"/>
          <w:sz w:val="24"/>
          <w:szCs w:val="24"/>
        </w:rPr>
        <w:t>race będą rozliczone po wykonaniu i odbiorze robót porządkowych.</w:t>
      </w:r>
    </w:p>
    <w:p w14:paraId="52436334" w14:textId="6F0406C0" w:rsidR="006D6C7E" w:rsidRPr="006E524D" w:rsidRDefault="00A234E5" w:rsidP="00B451C0">
      <w:pPr>
        <w:pStyle w:val="Tekstpodstawowy21"/>
        <w:rPr>
          <w:rFonts w:ascii="Times New Roman" w:hAnsi="Times New Roman" w:cs="Times New Roman"/>
          <w:sz w:val="24"/>
          <w:szCs w:val="24"/>
        </w:rPr>
      </w:pPr>
      <w:r w:rsidRPr="006E524D">
        <w:rPr>
          <w:rFonts w:ascii="Times New Roman" w:hAnsi="Times New Roman" w:cs="Times New Roman"/>
          <w:sz w:val="24"/>
          <w:szCs w:val="24"/>
        </w:rPr>
        <w:t>Faktura będzie płatna w terminie 30 dni od daty wpływu do Zamawiającego.</w:t>
      </w:r>
    </w:p>
    <w:p w14:paraId="3079FF7F" w14:textId="77777777" w:rsidR="006D6C7E" w:rsidRPr="006E524D" w:rsidRDefault="006D6C7E" w:rsidP="00B451C0">
      <w:pPr>
        <w:jc w:val="both"/>
      </w:pPr>
    </w:p>
    <w:p w14:paraId="0883D5AF" w14:textId="30235B8F" w:rsidR="006D6C7E" w:rsidRDefault="006D6C7E" w:rsidP="00B451C0">
      <w:pPr>
        <w:jc w:val="both"/>
        <w:rPr>
          <w:sz w:val="24"/>
          <w:szCs w:val="24"/>
        </w:rPr>
      </w:pPr>
    </w:p>
    <w:p w14:paraId="577C5224" w14:textId="4E59F219" w:rsidR="00A17BCD" w:rsidRDefault="00A17BCD" w:rsidP="00B451C0">
      <w:pPr>
        <w:jc w:val="both"/>
        <w:rPr>
          <w:sz w:val="24"/>
          <w:szCs w:val="24"/>
        </w:rPr>
      </w:pPr>
      <w:r>
        <w:rPr>
          <w:sz w:val="24"/>
          <w:szCs w:val="24"/>
        </w:rPr>
        <w:t>Załączniki do SST</w:t>
      </w:r>
    </w:p>
    <w:p w14:paraId="6BA99A39" w14:textId="648E612F" w:rsidR="00A17BCD" w:rsidRDefault="00A17BCD" w:rsidP="00B451C0">
      <w:pPr>
        <w:jc w:val="both"/>
        <w:rPr>
          <w:sz w:val="24"/>
          <w:szCs w:val="24"/>
        </w:rPr>
      </w:pPr>
    </w:p>
    <w:p w14:paraId="117F37D2" w14:textId="688F67FD" w:rsidR="00A17BCD" w:rsidRDefault="00A17BCD" w:rsidP="00B451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Charakterystyka – zał. nr </w:t>
      </w:r>
      <w:r w:rsidR="00F55A7F">
        <w:rPr>
          <w:sz w:val="24"/>
          <w:szCs w:val="24"/>
        </w:rPr>
        <w:t>1</w:t>
      </w:r>
    </w:p>
    <w:p w14:paraId="40B2E9C2" w14:textId="58D88EC5" w:rsidR="00F55A7F" w:rsidRDefault="00F55A7F" w:rsidP="00F55A7F">
      <w:pPr>
        <w:jc w:val="both"/>
        <w:rPr>
          <w:sz w:val="24"/>
          <w:szCs w:val="24"/>
        </w:rPr>
      </w:pPr>
      <w:r>
        <w:rPr>
          <w:sz w:val="24"/>
          <w:szCs w:val="24"/>
        </w:rPr>
        <w:t>Standardy ZUD – zał. nr 2</w:t>
      </w:r>
    </w:p>
    <w:p w14:paraId="3073994E" w14:textId="1BFFB078" w:rsidR="00F55A7F" w:rsidRPr="006E524D" w:rsidRDefault="00F55A7F" w:rsidP="00B451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Wykaz sprzętu – </w:t>
      </w:r>
      <w:proofErr w:type="spellStart"/>
      <w:r>
        <w:rPr>
          <w:sz w:val="24"/>
          <w:szCs w:val="24"/>
        </w:rPr>
        <w:t>zał</w:t>
      </w:r>
      <w:proofErr w:type="spellEnd"/>
      <w:r>
        <w:rPr>
          <w:sz w:val="24"/>
          <w:szCs w:val="24"/>
        </w:rPr>
        <w:t xml:space="preserve"> nr 3</w:t>
      </w:r>
    </w:p>
    <w:sectPr w:rsidR="00F55A7F" w:rsidRPr="006E524D">
      <w:footerReference w:type="default" r:id="rId8"/>
      <w:pgSz w:w="11906" w:h="16838"/>
      <w:pgMar w:top="1134" w:right="1418" w:bottom="1134" w:left="1418" w:header="708" w:footer="709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E6A46" w14:textId="77777777" w:rsidR="00B514E1" w:rsidRDefault="00B514E1">
      <w:r>
        <w:separator/>
      </w:r>
    </w:p>
  </w:endnote>
  <w:endnote w:type="continuationSeparator" w:id="0">
    <w:p w14:paraId="6EF7EE37" w14:textId="77777777" w:rsidR="00B514E1" w:rsidRDefault="00B5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92E03" w14:textId="47C34F6D" w:rsidR="00093E83" w:rsidRDefault="00093E83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B13EEC">
      <w:rPr>
        <w:noProof/>
      </w:rPr>
      <w:t>10</w:t>
    </w:r>
    <w:r>
      <w:fldChar w:fldCharType="end"/>
    </w:r>
  </w:p>
  <w:p w14:paraId="44470314" w14:textId="77777777" w:rsidR="00093E83" w:rsidRDefault="00093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7B339" w14:textId="77777777" w:rsidR="00B514E1" w:rsidRDefault="00B514E1">
      <w:r>
        <w:separator/>
      </w:r>
    </w:p>
  </w:footnote>
  <w:footnote w:type="continuationSeparator" w:id="0">
    <w:p w14:paraId="1F89884D" w14:textId="77777777" w:rsidR="00B514E1" w:rsidRDefault="00B51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5C4C350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000000"/>
        <w:spacing w:val="-2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000000"/>
        <w:spacing w:val="-2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color w:val="000000"/>
        <w:spacing w:val="-3"/>
        <w:sz w:val="24"/>
        <w:szCs w:val="24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500"/>
        </w:tabs>
        <w:ind w:left="1500" w:hanging="4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000000"/>
        <w:spacing w:val="-3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numFmt w:val="bullet"/>
      <w:lvlText w:val="&gt;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sz w:val="24"/>
        <w:szCs w:val="24"/>
      </w:rPr>
    </w:lvl>
  </w:abstractNum>
  <w:abstractNum w:abstractNumId="12" w15:restartNumberingAfterBreak="0">
    <w:nsid w:val="1B780ADD"/>
    <w:multiLevelType w:val="hybridMultilevel"/>
    <w:tmpl w:val="BD865788"/>
    <w:lvl w:ilvl="0" w:tplc="0000000C">
      <w:numFmt w:val="bullet"/>
      <w:lvlText w:val="&gt;"/>
      <w:lvlJc w:val="left"/>
      <w:pPr>
        <w:ind w:left="783" w:hanging="360"/>
      </w:pPr>
      <w:rPr>
        <w:rFonts w:ascii="Times New Roman" w:hAnsi="Times New Roman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3D826CA2"/>
    <w:multiLevelType w:val="hybridMultilevel"/>
    <w:tmpl w:val="4552A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F40FE"/>
    <w:multiLevelType w:val="hybridMultilevel"/>
    <w:tmpl w:val="29724C0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6696FC4"/>
    <w:multiLevelType w:val="hybridMultilevel"/>
    <w:tmpl w:val="1364491C"/>
    <w:lvl w:ilvl="0" w:tplc="0000000C">
      <w:numFmt w:val="bullet"/>
      <w:lvlText w:val="&gt;"/>
      <w:lvlJc w:val="left"/>
      <w:pPr>
        <w:ind w:left="720" w:hanging="360"/>
      </w:pPr>
      <w:rPr>
        <w:rFonts w:ascii="Times New Roman" w:hAnsi="Times New Roman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66215"/>
    <w:multiLevelType w:val="hybridMultilevel"/>
    <w:tmpl w:val="235244BA"/>
    <w:lvl w:ilvl="0" w:tplc="0415000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7" w15:restartNumberingAfterBreak="0">
    <w:nsid w:val="6EB57544"/>
    <w:multiLevelType w:val="hybridMultilevel"/>
    <w:tmpl w:val="E2021E58"/>
    <w:lvl w:ilvl="0" w:tplc="0000000C">
      <w:numFmt w:val="bullet"/>
      <w:lvlText w:val="&gt;"/>
      <w:lvlJc w:val="left"/>
      <w:pPr>
        <w:ind w:left="720" w:hanging="360"/>
      </w:pPr>
      <w:rPr>
        <w:rFonts w:ascii="Times New Roman" w:hAnsi="Times New Roman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F46413"/>
    <w:multiLevelType w:val="hybridMultilevel"/>
    <w:tmpl w:val="6720A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802835">
    <w:abstractNumId w:val="0"/>
  </w:num>
  <w:num w:numId="2" w16cid:durableId="644088013">
    <w:abstractNumId w:val="1"/>
  </w:num>
  <w:num w:numId="3" w16cid:durableId="743572767">
    <w:abstractNumId w:val="2"/>
  </w:num>
  <w:num w:numId="4" w16cid:durableId="2118677393">
    <w:abstractNumId w:val="3"/>
  </w:num>
  <w:num w:numId="5" w16cid:durableId="1047029045">
    <w:abstractNumId w:val="4"/>
  </w:num>
  <w:num w:numId="6" w16cid:durableId="912550295">
    <w:abstractNumId w:val="5"/>
  </w:num>
  <w:num w:numId="7" w16cid:durableId="822550458">
    <w:abstractNumId w:val="6"/>
  </w:num>
  <w:num w:numId="8" w16cid:durableId="1171338766">
    <w:abstractNumId w:val="7"/>
  </w:num>
  <w:num w:numId="9" w16cid:durableId="626163104">
    <w:abstractNumId w:val="8"/>
  </w:num>
  <w:num w:numId="10" w16cid:durableId="876160153">
    <w:abstractNumId w:val="9"/>
  </w:num>
  <w:num w:numId="11" w16cid:durableId="653920562">
    <w:abstractNumId w:val="10"/>
  </w:num>
  <w:num w:numId="12" w16cid:durableId="1607300476">
    <w:abstractNumId w:val="11"/>
  </w:num>
  <w:num w:numId="13" w16cid:durableId="920942990">
    <w:abstractNumId w:val="12"/>
  </w:num>
  <w:num w:numId="14" w16cid:durableId="787284092">
    <w:abstractNumId w:val="17"/>
  </w:num>
  <w:num w:numId="15" w16cid:durableId="642779864">
    <w:abstractNumId w:val="15"/>
  </w:num>
  <w:num w:numId="16" w16cid:durableId="1661225509">
    <w:abstractNumId w:val="16"/>
  </w:num>
  <w:num w:numId="17" w16cid:durableId="10789463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65096538">
    <w:abstractNumId w:val="13"/>
  </w:num>
  <w:num w:numId="19" w16cid:durableId="1783572411">
    <w:abstractNumId w:val="14"/>
  </w:num>
  <w:num w:numId="20" w16cid:durableId="8920810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0A7"/>
    <w:rsid w:val="0000553B"/>
    <w:rsid w:val="00016831"/>
    <w:rsid w:val="00021862"/>
    <w:rsid w:val="000249E6"/>
    <w:rsid w:val="00027D89"/>
    <w:rsid w:val="00030C1B"/>
    <w:rsid w:val="00033001"/>
    <w:rsid w:val="0003406B"/>
    <w:rsid w:val="00034ACE"/>
    <w:rsid w:val="000405C7"/>
    <w:rsid w:val="000455F7"/>
    <w:rsid w:val="00055509"/>
    <w:rsid w:val="00065472"/>
    <w:rsid w:val="0006564C"/>
    <w:rsid w:val="000703F6"/>
    <w:rsid w:val="00074A70"/>
    <w:rsid w:val="00092E6F"/>
    <w:rsid w:val="00093E83"/>
    <w:rsid w:val="000948FD"/>
    <w:rsid w:val="00095DAE"/>
    <w:rsid w:val="000B49AE"/>
    <w:rsid w:val="000C0F5D"/>
    <w:rsid w:val="000C25C2"/>
    <w:rsid w:val="000C2E50"/>
    <w:rsid w:val="000C4E31"/>
    <w:rsid w:val="000C54E8"/>
    <w:rsid w:val="000D312A"/>
    <w:rsid w:val="000D3EB9"/>
    <w:rsid w:val="000E3A27"/>
    <w:rsid w:val="000E6D1A"/>
    <w:rsid w:val="000E6DE5"/>
    <w:rsid w:val="00116C84"/>
    <w:rsid w:val="00117AFB"/>
    <w:rsid w:val="00121F7E"/>
    <w:rsid w:val="0013560A"/>
    <w:rsid w:val="00136515"/>
    <w:rsid w:val="001370D3"/>
    <w:rsid w:val="00137344"/>
    <w:rsid w:val="0014296B"/>
    <w:rsid w:val="00145A16"/>
    <w:rsid w:val="00147F3B"/>
    <w:rsid w:val="00153AAC"/>
    <w:rsid w:val="00155F0C"/>
    <w:rsid w:val="00162B71"/>
    <w:rsid w:val="00167AC7"/>
    <w:rsid w:val="00182110"/>
    <w:rsid w:val="0018349A"/>
    <w:rsid w:val="0019782C"/>
    <w:rsid w:val="001A53BB"/>
    <w:rsid w:val="001B469D"/>
    <w:rsid w:val="001C47C9"/>
    <w:rsid w:val="001C51B9"/>
    <w:rsid w:val="001D10BB"/>
    <w:rsid w:val="001D637B"/>
    <w:rsid w:val="001D6DE6"/>
    <w:rsid w:val="001E164B"/>
    <w:rsid w:val="001E29ED"/>
    <w:rsid w:val="001E6B48"/>
    <w:rsid w:val="002025AF"/>
    <w:rsid w:val="00205E4D"/>
    <w:rsid w:val="002125F8"/>
    <w:rsid w:val="002179FD"/>
    <w:rsid w:val="00220678"/>
    <w:rsid w:val="00226BA4"/>
    <w:rsid w:val="002343CA"/>
    <w:rsid w:val="00234C10"/>
    <w:rsid w:val="00242ECA"/>
    <w:rsid w:val="00243BFC"/>
    <w:rsid w:val="0024625B"/>
    <w:rsid w:val="00247DCF"/>
    <w:rsid w:val="00253484"/>
    <w:rsid w:val="00255736"/>
    <w:rsid w:val="00261CC5"/>
    <w:rsid w:val="0027080C"/>
    <w:rsid w:val="0027733D"/>
    <w:rsid w:val="0029481C"/>
    <w:rsid w:val="00294D81"/>
    <w:rsid w:val="0029521E"/>
    <w:rsid w:val="002A0AF0"/>
    <w:rsid w:val="002B0FD6"/>
    <w:rsid w:val="002B2218"/>
    <w:rsid w:val="002B24D6"/>
    <w:rsid w:val="002B4EFC"/>
    <w:rsid w:val="002C1932"/>
    <w:rsid w:val="002C3DAA"/>
    <w:rsid w:val="002C4110"/>
    <w:rsid w:val="002D0A07"/>
    <w:rsid w:val="002D3935"/>
    <w:rsid w:val="002D4A8D"/>
    <w:rsid w:val="002D5F9B"/>
    <w:rsid w:val="002E5DA9"/>
    <w:rsid w:val="00306ED6"/>
    <w:rsid w:val="003157DF"/>
    <w:rsid w:val="00322420"/>
    <w:rsid w:val="00322DEF"/>
    <w:rsid w:val="00324483"/>
    <w:rsid w:val="00324E0E"/>
    <w:rsid w:val="00324F11"/>
    <w:rsid w:val="00325D83"/>
    <w:rsid w:val="003314AD"/>
    <w:rsid w:val="00341F41"/>
    <w:rsid w:val="00345F22"/>
    <w:rsid w:val="0034620A"/>
    <w:rsid w:val="00354328"/>
    <w:rsid w:val="00373196"/>
    <w:rsid w:val="00375995"/>
    <w:rsid w:val="00382113"/>
    <w:rsid w:val="00383AED"/>
    <w:rsid w:val="003917FB"/>
    <w:rsid w:val="003946BA"/>
    <w:rsid w:val="003947EE"/>
    <w:rsid w:val="003A0D54"/>
    <w:rsid w:val="003B6988"/>
    <w:rsid w:val="003C02DB"/>
    <w:rsid w:val="003D18EF"/>
    <w:rsid w:val="003E484F"/>
    <w:rsid w:val="003E6F0A"/>
    <w:rsid w:val="003E72B1"/>
    <w:rsid w:val="003F6699"/>
    <w:rsid w:val="00404236"/>
    <w:rsid w:val="0040590D"/>
    <w:rsid w:val="004108B3"/>
    <w:rsid w:val="00415D90"/>
    <w:rsid w:val="0042796C"/>
    <w:rsid w:val="00446E1C"/>
    <w:rsid w:val="00452778"/>
    <w:rsid w:val="00462B99"/>
    <w:rsid w:val="00463398"/>
    <w:rsid w:val="00472E3A"/>
    <w:rsid w:val="00473D33"/>
    <w:rsid w:val="0049578F"/>
    <w:rsid w:val="004A4B75"/>
    <w:rsid w:val="004A50A7"/>
    <w:rsid w:val="004A6C2B"/>
    <w:rsid w:val="004B0D65"/>
    <w:rsid w:val="004B4EC1"/>
    <w:rsid w:val="004B6F95"/>
    <w:rsid w:val="004C26F1"/>
    <w:rsid w:val="004C3F1D"/>
    <w:rsid w:val="004C558C"/>
    <w:rsid w:val="004C573B"/>
    <w:rsid w:val="004C6559"/>
    <w:rsid w:val="004D1325"/>
    <w:rsid w:val="004D1BFF"/>
    <w:rsid w:val="004E052D"/>
    <w:rsid w:val="004E0D91"/>
    <w:rsid w:val="004E10AE"/>
    <w:rsid w:val="004E43BD"/>
    <w:rsid w:val="004E65BC"/>
    <w:rsid w:val="004E7093"/>
    <w:rsid w:val="004E769F"/>
    <w:rsid w:val="004F07F0"/>
    <w:rsid w:val="004F3096"/>
    <w:rsid w:val="004F7B36"/>
    <w:rsid w:val="00506849"/>
    <w:rsid w:val="0051363A"/>
    <w:rsid w:val="00513AEC"/>
    <w:rsid w:val="00523B8F"/>
    <w:rsid w:val="00540243"/>
    <w:rsid w:val="005408AF"/>
    <w:rsid w:val="005444B7"/>
    <w:rsid w:val="00544AD7"/>
    <w:rsid w:val="00546F09"/>
    <w:rsid w:val="00552530"/>
    <w:rsid w:val="005576E2"/>
    <w:rsid w:val="00562A2C"/>
    <w:rsid w:val="00566BFC"/>
    <w:rsid w:val="00566D1C"/>
    <w:rsid w:val="00580FAE"/>
    <w:rsid w:val="00581C1B"/>
    <w:rsid w:val="00584F79"/>
    <w:rsid w:val="00591DAB"/>
    <w:rsid w:val="00594050"/>
    <w:rsid w:val="005A020F"/>
    <w:rsid w:val="005A4972"/>
    <w:rsid w:val="005A4D22"/>
    <w:rsid w:val="005A5C67"/>
    <w:rsid w:val="005C16B7"/>
    <w:rsid w:val="005C2FC8"/>
    <w:rsid w:val="005D162D"/>
    <w:rsid w:val="005E1EC9"/>
    <w:rsid w:val="005E472E"/>
    <w:rsid w:val="005E7242"/>
    <w:rsid w:val="005F26EB"/>
    <w:rsid w:val="00624A2F"/>
    <w:rsid w:val="00634217"/>
    <w:rsid w:val="00635C11"/>
    <w:rsid w:val="00640F6C"/>
    <w:rsid w:val="00645FDB"/>
    <w:rsid w:val="00647692"/>
    <w:rsid w:val="006476C3"/>
    <w:rsid w:val="006513F0"/>
    <w:rsid w:val="006711BB"/>
    <w:rsid w:val="00673FF2"/>
    <w:rsid w:val="00682FC0"/>
    <w:rsid w:val="006A11D5"/>
    <w:rsid w:val="006A1921"/>
    <w:rsid w:val="006A50F7"/>
    <w:rsid w:val="006B0C39"/>
    <w:rsid w:val="006B222A"/>
    <w:rsid w:val="006B7B5E"/>
    <w:rsid w:val="006C4E73"/>
    <w:rsid w:val="006D6C7E"/>
    <w:rsid w:val="006E0E2B"/>
    <w:rsid w:val="006E4B1E"/>
    <w:rsid w:val="006E524D"/>
    <w:rsid w:val="006F115A"/>
    <w:rsid w:val="006F136A"/>
    <w:rsid w:val="006F3B6B"/>
    <w:rsid w:val="007037E7"/>
    <w:rsid w:val="00703B0E"/>
    <w:rsid w:val="00720989"/>
    <w:rsid w:val="00721AA2"/>
    <w:rsid w:val="00721CD2"/>
    <w:rsid w:val="00724FDB"/>
    <w:rsid w:val="00726019"/>
    <w:rsid w:val="00726DA2"/>
    <w:rsid w:val="00727863"/>
    <w:rsid w:val="00733DA2"/>
    <w:rsid w:val="00734781"/>
    <w:rsid w:val="00745C2A"/>
    <w:rsid w:val="00747AEB"/>
    <w:rsid w:val="007506F3"/>
    <w:rsid w:val="00787C73"/>
    <w:rsid w:val="00793E1E"/>
    <w:rsid w:val="007A392C"/>
    <w:rsid w:val="007A4875"/>
    <w:rsid w:val="007A5961"/>
    <w:rsid w:val="007B0025"/>
    <w:rsid w:val="007B07A3"/>
    <w:rsid w:val="007B1B83"/>
    <w:rsid w:val="007B2989"/>
    <w:rsid w:val="007D2014"/>
    <w:rsid w:val="007D58DC"/>
    <w:rsid w:val="007E3C2E"/>
    <w:rsid w:val="007E3CBF"/>
    <w:rsid w:val="007E5402"/>
    <w:rsid w:val="007F0A11"/>
    <w:rsid w:val="0080034A"/>
    <w:rsid w:val="0080482E"/>
    <w:rsid w:val="00806F56"/>
    <w:rsid w:val="008110E2"/>
    <w:rsid w:val="008135E7"/>
    <w:rsid w:val="00814C69"/>
    <w:rsid w:val="00823D66"/>
    <w:rsid w:val="008260E3"/>
    <w:rsid w:val="00832B6D"/>
    <w:rsid w:val="0083639A"/>
    <w:rsid w:val="00841E10"/>
    <w:rsid w:val="00841F9A"/>
    <w:rsid w:val="0084442C"/>
    <w:rsid w:val="00845964"/>
    <w:rsid w:val="0084641B"/>
    <w:rsid w:val="00857748"/>
    <w:rsid w:val="0086524B"/>
    <w:rsid w:val="008669EA"/>
    <w:rsid w:val="00867B36"/>
    <w:rsid w:val="00867CFE"/>
    <w:rsid w:val="0087097C"/>
    <w:rsid w:val="00876E0F"/>
    <w:rsid w:val="008830AC"/>
    <w:rsid w:val="008870EE"/>
    <w:rsid w:val="008B34BD"/>
    <w:rsid w:val="008B67E4"/>
    <w:rsid w:val="008C08A6"/>
    <w:rsid w:val="008C15E1"/>
    <w:rsid w:val="008C35A3"/>
    <w:rsid w:val="008D1031"/>
    <w:rsid w:val="008D27EF"/>
    <w:rsid w:val="008E5DE9"/>
    <w:rsid w:val="008F02E1"/>
    <w:rsid w:val="008F74F7"/>
    <w:rsid w:val="00904029"/>
    <w:rsid w:val="009105F9"/>
    <w:rsid w:val="00911A0C"/>
    <w:rsid w:val="00913E39"/>
    <w:rsid w:val="00920648"/>
    <w:rsid w:val="0093175B"/>
    <w:rsid w:val="00937E8D"/>
    <w:rsid w:val="00941477"/>
    <w:rsid w:val="0094556F"/>
    <w:rsid w:val="00946955"/>
    <w:rsid w:val="0095582C"/>
    <w:rsid w:val="00955F48"/>
    <w:rsid w:val="00956E2C"/>
    <w:rsid w:val="0095799D"/>
    <w:rsid w:val="00957E68"/>
    <w:rsid w:val="009722E2"/>
    <w:rsid w:val="009821BF"/>
    <w:rsid w:val="00987269"/>
    <w:rsid w:val="009917EC"/>
    <w:rsid w:val="009961DF"/>
    <w:rsid w:val="009B1A45"/>
    <w:rsid w:val="009B52C2"/>
    <w:rsid w:val="009C1417"/>
    <w:rsid w:val="009C1A26"/>
    <w:rsid w:val="009E1A17"/>
    <w:rsid w:val="009F4CD4"/>
    <w:rsid w:val="009F7DCB"/>
    <w:rsid w:val="00A05B9C"/>
    <w:rsid w:val="00A112D9"/>
    <w:rsid w:val="00A141B8"/>
    <w:rsid w:val="00A1779B"/>
    <w:rsid w:val="00A17BCD"/>
    <w:rsid w:val="00A20DDE"/>
    <w:rsid w:val="00A233E8"/>
    <w:rsid w:val="00A234E5"/>
    <w:rsid w:val="00A30684"/>
    <w:rsid w:val="00A30A1D"/>
    <w:rsid w:val="00A3108E"/>
    <w:rsid w:val="00A31FCF"/>
    <w:rsid w:val="00A33739"/>
    <w:rsid w:val="00A34346"/>
    <w:rsid w:val="00A37720"/>
    <w:rsid w:val="00A6100D"/>
    <w:rsid w:val="00A62ABE"/>
    <w:rsid w:val="00A71339"/>
    <w:rsid w:val="00A714BF"/>
    <w:rsid w:val="00A7250B"/>
    <w:rsid w:val="00A847E9"/>
    <w:rsid w:val="00A8533E"/>
    <w:rsid w:val="00A91B3A"/>
    <w:rsid w:val="00A9467E"/>
    <w:rsid w:val="00AA3D06"/>
    <w:rsid w:val="00AC02A5"/>
    <w:rsid w:val="00AC1564"/>
    <w:rsid w:val="00AC182A"/>
    <w:rsid w:val="00AC1E97"/>
    <w:rsid w:val="00AC72B8"/>
    <w:rsid w:val="00AD17CB"/>
    <w:rsid w:val="00AD5378"/>
    <w:rsid w:val="00AD6903"/>
    <w:rsid w:val="00AE4546"/>
    <w:rsid w:val="00B13EEC"/>
    <w:rsid w:val="00B1546F"/>
    <w:rsid w:val="00B22ED3"/>
    <w:rsid w:val="00B25475"/>
    <w:rsid w:val="00B27C6B"/>
    <w:rsid w:val="00B32AC3"/>
    <w:rsid w:val="00B34DE4"/>
    <w:rsid w:val="00B350BC"/>
    <w:rsid w:val="00B43E01"/>
    <w:rsid w:val="00B451C0"/>
    <w:rsid w:val="00B514E1"/>
    <w:rsid w:val="00B57E4B"/>
    <w:rsid w:val="00B61055"/>
    <w:rsid w:val="00B73DD2"/>
    <w:rsid w:val="00B8002D"/>
    <w:rsid w:val="00B81119"/>
    <w:rsid w:val="00B83F80"/>
    <w:rsid w:val="00B921B4"/>
    <w:rsid w:val="00B963F2"/>
    <w:rsid w:val="00BA3F4C"/>
    <w:rsid w:val="00BB0AB3"/>
    <w:rsid w:val="00BB111A"/>
    <w:rsid w:val="00BC0149"/>
    <w:rsid w:val="00BC0995"/>
    <w:rsid w:val="00BC2004"/>
    <w:rsid w:val="00BC3C4A"/>
    <w:rsid w:val="00BC5DD8"/>
    <w:rsid w:val="00BC6BA4"/>
    <w:rsid w:val="00BC7E1F"/>
    <w:rsid w:val="00BD0070"/>
    <w:rsid w:val="00BD44DB"/>
    <w:rsid w:val="00BE29A3"/>
    <w:rsid w:val="00BF09DD"/>
    <w:rsid w:val="00BF0F70"/>
    <w:rsid w:val="00BF4049"/>
    <w:rsid w:val="00BF5EF2"/>
    <w:rsid w:val="00C019C7"/>
    <w:rsid w:val="00C0485F"/>
    <w:rsid w:val="00C06568"/>
    <w:rsid w:val="00C13FAB"/>
    <w:rsid w:val="00C20EEE"/>
    <w:rsid w:val="00C2107A"/>
    <w:rsid w:val="00C22A6A"/>
    <w:rsid w:val="00C257AA"/>
    <w:rsid w:val="00C26723"/>
    <w:rsid w:val="00C30067"/>
    <w:rsid w:val="00C3532A"/>
    <w:rsid w:val="00C374E2"/>
    <w:rsid w:val="00C40B59"/>
    <w:rsid w:val="00C45EBD"/>
    <w:rsid w:val="00C5035F"/>
    <w:rsid w:val="00C5496B"/>
    <w:rsid w:val="00C62D28"/>
    <w:rsid w:val="00C65426"/>
    <w:rsid w:val="00C74B3A"/>
    <w:rsid w:val="00C750ED"/>
    <w:rsid w:val="00C770AB"/>
    <w:rsid w:val="00C771CC"/>
    <w:rsid w:val="00C83800"/>
    <w:rsid w:val="00C8553E"/>
    <w:rsid w:val="00C85E86"/>
    <w:rsid w:val="00CA469A"/>
    <w:rsid w:val="00CA46E3"/>
    <w:rsid w:val="00CA763C"/>
    <w:rsid w:val="00CC1BF1"/>
    <w:rsid w:val="00CD2B6C"/>
    <w:rsid w:val="00CD4236"/>
    <w:rsid w:val="00CD48A7"/>
    <w:rsid w:val="00CD4E42"/>
    <w:rsid w:val="00CE2A98"/>
    <w:rsid w:val="00CE3CC5"/>
    <w:rsid w:val="00CE6D23"/>
    <w:rsid w:val="00D0476B"/>
    <w:rsid w:val="00D11B05"/>
    <w:rsid w:val="00D147A6"/>
    <w:rsid w:val="00D1679E"/>
    <w:rsid w:val="00D17E95"/>
    <w:rsid w:val="00D30A23"/>
    <w:rsid w:val="00D31E45"/>
    <w:rsid w:val="00D32123"/>
    <w:rsid w:val="00D40539"/>
    <w:rsid w:val="00D575D1"/>
    <w:rsid w:val="00D607C3"/>
    <w:rsid w:val="00D63C7B"/>
    <w:rsid w:val="00D6740A"/>
    <w:rsid w:val="00D73BE8"/>
    <w:rsid w:val="00D82763"/>
    <w:rsid w:val="00D84403"/>
    <w:rsid w:val="00DB1877"/>
    <w:rsid w:val="00DB516D"/>
    <w:rsid w:val="00DB73DF"/>
    <w:rsid w:val="00DC178F"/>
    <w:rsid w:val="00DC2BCD"/>
    <w:rsid w:val="00DC45A9"/>
    <w:rsid w:val="00DC4BBA"/>
    <w:rsid w:val="00DC5A8E"/>
    <w:rsid w:val="00DC65A6"/>
    <w:rsid w:val="00DE0962"/>
    <w:rsid w:val="00DE18F6"/>
    <w:rsid w:val="00DF1C48"/>
    <w:rsid w:val="00DF35F3"/>
    <w:rsid w:val="00DF4BD2"/>
    <w:rsid w:val="00DF6F94"/>
    <w:rsid w:val="00E014E6"/>
    <w:rsid w:val="00E072CD"/>
    <w:rsid w:val="00E20A9B"/>
    <w:rsid w:val="00E22D18"/>
    <w:rsid w:val="00E27F16"/>
    <w:rsid w:val="00E4099E"/>
    <w:rsid w:val="00E41821"/>
    <w:rsid w:val="00E4194E"/>
    <w:rsid w:val="00E746BF"/>
    <w:rsid w:val="00E778A9"/>
    <w:rsid w:val="00E80092"/>
    <w:rsid w:val="00E81D61"/>
    <w:rsid w:val="00EA4FC9"/>
    <w:rsid w:val="00EA5911"/>
    <w:rsid w:val="00EA72C2"/>
    <w:rsid w:val="00EB4794"/>
    <w:rsid w:val="00EC3AC7"/>
    <w:rsid w:val="00EC7851"/>
    <w:rsid w:val="00ED6272"/>
    <w:rsid w:val="00EE7721"/>
    <w:rsid w:val="00EF7D1A"/>
    <w:rsid w:val="00F002C2"/>
    <w:rsid w:val="00F00B9D"/>
    <w:rsid w:val="00F1372A"/>
    <w:rsid w:val="00F16856"/>
    <w:rsid w:val="00F17834"/>
    <w:rsid w:val="00F2062A"/>
    <w:rsid w:val="00F23871"/>
    <w:rsid w:val="00F2618B"/>
    <w:rsid w:val="00F27531"/>
    <w:rsid w:val="00F30E51"/>
    <w:rsid w:val="00F32680"/>
    <w:rsid w:val="00F51DF6"/>
    <w:rsid w:val="00F53403"/>
    <w:rsid w:val="00F55A7F"/>
    <w:rsid w:val="00F5756B"/>
    <w:rsid w:val="00F64F6A"/>
    <w:rsid w:val="00F6594D"/>
    <w:rsid w:val="00F71B12"/>
    <w:rsid w:val="00F80A51"/>
    <w:rsid w:val="00F8123E"/>
    <w:rsid w:val="00F97231"/>
    <w:rsid w:val="00FA5678"/>
    <w:rsid w:val="00FA571D"/>
    <w:rsid w:val="00FA7C24"/>
    <w:rsid w:val="00FB4E03"/>
    <w:rsid w:val="00FB7783"/>
    <w:rsid w:val="00FC2E90"/>
    <w:rsid w:val="00FD0B49"/>
    <w:rsid w:val="00FD4B4C"/>
    <w:rsid w:val="00FD7D31"/>
    <w:rsid w:val="00FE2DDB"/>
    <w:rsid w:val="00FE56FD"/>
    <w:rsid w:val="00FE743B"/>
    <w:rsid w:val="00FF0252"/>
    <w:rsid w:val="00FF1FD4"/>
    <w:rsid w:val="00FF3AF5"/>
    <w:rsid w:val="00FF6519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80039D"/>
  <w15:chartTrackingRefBased/>
  <w15:docId w15:val="{1D863C9C-381E-42BA-8585-3683B6F0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Tekstpodstawowy"/>
    <w:qFormat/>
    <w:pPr>
      <w:keepNext/>
      <w:keepLines/>
      <w:widowControl/>
      <w:numPr>
        <w:numId w:val="1"/>
      </w:numPr>
      <w:overflowPunct w:val="0"/>
      <w:spacing w:before="240" w:after="120"/>
      <w:jc w:val="both"/>
      <w:outlineLvl w:val="0"/>
    </w:pPr>
    <w:rPr>
      <w:b/>
      <w:caps/>
      <w:kern w:val="1"/>
    </w:rPr>
  </w:style>
  <w:style w:type="paragraph" w:styleId="Nagwek2">
    <w:name w:val="heading 2"/>
    <w:basedOn w:val="Normalny"/>
    <w:next w:val="Tekstpodstawowy"/>
    <w:qFormat/>
    <w:pPr>
      <w:keepNext/>
      <w:widowControl/>
      <w:numPr>
        <w:ilvl w:val="1"/>
        <w:numId w:val="1"/>
      </w:numPr>
      <w:overflowPunct w:val="0"/>
      <w:spacing w:before="120" w:after="12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 w:hint="default"/>
      <w:color w:val="000000"/>
      <w:spacing w:val="-2"/>
      <w:sz w:val="24"/>
      <w:szCs w:val="24"/>
    </w:rPr>
  </w:style>
  <w:style w:type="character" w:customStyle="1" w:styleId="WW8Num6z0">
    <w:name w:val="WW8Num6z0"/>
    <w:rPr>
      <w:rFonts w:hint="default"/>
      <w:b/>
      <w:bCs/>
      <w:color w:val="000000"/>
      <w:spacing w:val="-2"/>
      <w:sz w:val="24"/>
      <w:szCs w:val="24"/>
    </w:rPr>
  </w:style>
  <w:style w:type="character" w:customStyle="1" w:styleId="WW8Num7z0">
    <w:name w:val="WW8Num7z0"/>
    <w:rPr>
      <w:rFonts w:hint="default"/>
      <w:color w:val="000000"/>
      <w:spacing w:val="-3"/>
      <w:sz w:val="24"/>
      <w:szCs w:val="24"/>
    </w:rPr>
  </w:style>
  <w:style w:type="character" w:customStyle="1" w:styleId="WW8Num8z0">
    <w:name w:val="WW8Num8z0"/>
  </w:style>
  <w:style w:type="character" w:customStyle="1" w:styleId="WW8Num8z1">
    <w:name w:val="WW8Num8z1"/>
    <w:rPr>
      <w:rFonts w:ascii="Times New Roman" w:hAnsi="Times New Roman" w:cs="Times New Roman" w:hint="default"/>
      <w:sz w:val="24"/>
      <w:szCs w:val="24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  <w:color w:val="000000"/>
      <w:spacing w:val="-3"/>
      <w:sz w:val="24"/>
      <w:szCs w:val="24"/>
    </w:rPr>
  </w:style>
  <w:style w:type="character" w:customStyle="1" w:styleId="WW8Num12z0">
    <w:name w:val="WW8Num12z0"/>
    <w:rPr>
      <w:sz w:val="24"/>
      <w:szCs w:val="24"/>
    </w:rPr>
  </w:style>
  <w:style w:type="character" w:customStyle="1" w:styleId="Domylnaczcionkaakapitu2">
    <w:name w:val="Domyślna czcionka akapitu2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0z1">
    <w:name w:val="WW8Num10z1"/>
    <w:rPr>
      <w:rFonts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4">
    <w:name w:val="WW8Num10z4"/>
    <w:rPr>
      <w:rFonts w:ascii="Courier New" w:hAnsi="Courier New" w:cs="Courier New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hAnsi="Times New Roman" w:cs="Times New Roman" w:hint="default"/>
      <w:color w:val="000000"/>
      <w:spacing w:val="-5"/>
      <w:sz w:val="24"/>
      <w:szCs w:val="24"/>
    </w:rPr>
  </w:style>
  <w:style w:type="character" w:customStyle="1" w:styleId="WW8Num17z0">
    <w:name w:val="WW8Num17z0"/>
    <w:rPr>
      <w:b/>
      <w:i w:val="0"/>
      <w:sz w:val="20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spacing w:val="-9"/>
      <w:sz w:val="24"/>
      <w:szCs w:val="24"/>
    </w:rPr>
  </w:style>
  <w:style w:type="character" w:customStyle="1" w:styleId="WW8Num21z0">
    <w:name w:val="WW8Num21z0"/>
    <w:rPr>
      <w:b w:val="0"/>
      <w:i w:val="0"/>
      <w:sz w:val="20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 w:hint="default"/>
      <w:color w:val="000000"/>
      <w:spacing w:val="-3"/>
      <w:sz w:val="24"/>
      <w:szCs w:val="24"/>
    </w:rPr>
  </w:style>
  <w:style w:type="character" w:customStyle="1" w:styleId="WW8NumSt5z0">
    <w:name w:val="WW8NumSt5z0"/>
    <w:rPr>
      <w:rFonts w:ascii="Times New Roman" w:hAnsi="Times New Roman" w:cs="Times New Roman" w:hint="default"/>
      <w:strike/>
      <w:color w:val="3366FF"/>
      <w:sz w:val="24"/>
      <w:szCs w:val="24"/>
    </w:rPr>
  </w:style>
  <w:style w:type="character" w:customStyle="1" w:styleId="WW8NumSt10z0">
    <w:name w:val="WW8NumSt10z0"/>
    <w:rPr>
      <w:rFonts w:ascii="Symbol" w:hAnsi="Symbol" w:cs="Symbol" w:hint="default"/>
    </w:rPr>
  </w:style>
  <w:style w:type="character" w:customStyle="1" w:styleId="WW8NumSt10z1">
    <w:name w:val="WW8NumSt10z1"/>
    <w:rPr>
      <w:rFonts w:ascii="Courier New" w:hAnsi="Courier New" w:cs="Courier New" w:hint="default"/>
    </w:rPr>
  </w:style>
  <w:style w:type="character" w:customStyle="1" w:styleId="WW8NumSt10z2">
    <w:name w:val="WW8NumSt10z2"/>
    <w:rPr>
      <w:rFonts w:ascii="Wingdings" w:hAnsi="Wingdings" w:cs="Wingdings" w:hint="default"/>
    </w:rPr>
  </w:style>
  <w:style w:type="character" w:customStyle="1" w:styleId="WW8NumSt14z0">
    <w:name w:val="WW8NumSt1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Uwydatnienie">
    <w:name w:val="Emphasis"/>
    <w:uiPriority w:val="20"/>
    <w:qFormat/>
    <w:rPr>
      <w:i/>
      <w:iCs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widowControl/>
      <w:autoSpaceDE/>
      <w:jc w:val="both"/>
    </w:pPr>
    <w:rPr>
      <w:rFonts w:ascii="Arial" w:hAnsi="Arial" w:cs="Arial"/>
      <w:sz w:val="16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tylIwony">
    <w:name w:val="Styl Iwony"/>
    <w:basedOn w:val="Normalny"/>
    <w:pPr>
      <w:widowControl/>
      <w:overflowPunct w:val="0"/>
      <w:spacing w:before="120" w:after="120"/>
      <w:jc w:val="both"/>
      <w:textAlignment w:val="baseline"/>
    </w:pPr>
    <w:rPr>
      <w:rFonts w:ascii="Bookman Old Style" w:hAnsi="Bookman Old Style" w:cs="Bookman Old Style"/>
      <w:sz w:val="24"/>
    </w:rPr>
  </w:style>
  <w:style w:type="paragraph" w:customStyle="1" w:styleId="Tekstkomentarza1">
    <w:name w:val="Tekst komentarza1"/>
    <w:basedOn w:val="Normalny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Akapitzlist">
    <w:name w:val="List Paragraph"/>
    <w:basedOn w:val="Normalny"/>
    <w:uiPriority w:val="34"/>
    <w:qFormat/>
    <w:rsid w:val="007B0025"/>
    <w:pPr>
      <w:ind w:left="720"/>
      <w:contextualSpacing/>
    </w:pPr>
  </w:style>
  <w:style w:type="table" w:styleId="Tabela-Siatka">
    <w:name w:val="Table Grid"/>
    <w:basedOn w:val="Standardowy"/>
    <w:uiPriority w:val="59"/>
    <w:rsid w:val="00B34D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B8932-7405-4B38-B5E8-C43DD721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6731</Words>
  <Characters>40388</Characters>
  <Application>Microsoft Office Word</Application>
  <DocSecurity>0</DocSecurity>
  <Lines>336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Sil-art Rycho444</Company>
  <LinksUpToDate>false</LinksUpToDate>
  <CharactersWithSpaces>47025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G</dc:creator>
  <cp:keywords/>
  <cp:lastModifiedBy>Agnieszka Krzanik</cp:lastModifiedBy>
  <cp:revision>5</cp:revision>
  <cp:lastPrinted>2024-06-26T11:38:00Z</cp:lastPrinted>
  <dcterms:created xsi:type="dcterms:W3CDTF">2026-01-09T07:32:00Z</dcterms:created>
  <dcterms:modified xsi:type="dcterms:W3CDTF">2026-01-22T13:38:00Z</dcterms:modified>
</cp:coreProperties>
</file>